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ook w:val="01E0" w:firstRow="1" w:lastRow="1" w:firstColumn="1" w:lastColumn="1" w:noHBand="0" w:noVBand="0"/>
      </w:tblPr>
      <w:tblGrid>
        <w:gridCol w:w="5103"/>
        <w:gridCol w:w="4253"/>
      </w:tblGrid>
      <w:tr w:rsidR="00DE7BED" w:rsidRPr="002E571A" w:rsidTr="00DE7BED">
        <w:trPr>
          <w:trHeight w:val="369"/>
        </w:trPr>
        <w:tc>
          <w:tcPr>
            <w:tcW w:w="5103" w:type="dxa"/>
          </w:tcPr>
          <w:p w:rsidR="00DE7BED" w:rsidRPr="002E571A" w:rsidRDefault="00DE7BED" w:rsidP="008C363A">
            <w:pPr>
              <w:tabs>
                <w:tab w:val="left" w:pos="4606"/>
              </w:tabs>
              <w:ind w:right="353"/>
              <w:rPr>
                <w:rFonts w:cs="Arial"/>
              </w:rPr>
            </w:pPr>
          </w:p>
        </w:tc>
        <w:tc>
          <w:tcPr>
            <w:tcW w:w="4253"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DE7BED">
        <w:trPr>
          <w:trHeight w:val="369"/>
        </w:trPr>
        <w:tc>
          <w:tcPr>
            <w:tcW w:w="5103" w:type="dxa"/>
          </w:tcPr>
          <w:p w:rsidR="00DE7BED" w:rsidRPr="002E571A" w:rsidRDefault="00DE7BED" w:rsidP="008C363A">
            <w:pPr>
              <w:ind w:right="-72"/>
              <w:rPr>
                <w:rFonts w:cs="Arial"/>
              </w:rPr>
            </w:pPr>
          </w:p>
        </w:tc>
        <w:tc>
          <w:tcPr>
            <w:tcW w:w="4253"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DE7BED" w:rsidP="00910461">
            <w:pPr>
              <w:jc w:val="right"/>
              <w:rPr>
                <w:rFonts w:cs="Arial"/>
              </w:rPr>
            </w:pPr>
            <w:r w:rsidRPr="002E571A">
              <w:rPr>
                <w:rFonts w:cs="Arial"/>
                <w:szCs w:val="22"/>
              </w:rPr>
              <w:t xml:space="preserve">Протокол  № </w:t>
            </w:r>
            <w:r w:rsidR="00910461">
              <w:rPr>
                <w:rFonts w:cs="Arial"/>
                <w:szCs w:val="22"/>
              </w:rPr>
              <w:t>144</w:t>
            </w:r>
          </w:p>
        </w:tc>
      </w:tr>
      <w:tr w:rsidR="00DE7BED" w:rsidRPr="002E571A" w:rsidTr="00DE7BED">
        <w:trPr>
          <w:trHeight w:val="391"/>
        </w:trPr>
        <w:tc>
          <w:tcPr>
            <w:tcW w:w="5103" w:type="dxa"/>
          </w:tcPr>
          <w:p w:rsidR="00DE7BED" w:rsidRPr="002E571A" w:rsidRDefault="00DE7BED" w:rsidP="008C363A">
            <w:pPr>
              <w:rPr>
                <w:rFonts w:cs="Arial"/>
              </w:rPr>
            </w:pPr>
          </w:p>
        </w:tc>
        <w:tc>
          <w:tcPr>
            <w:tcW w:w="4253" w:type="dxa"/>
          </w:tcPr>
          <w:p w:rsidR="00DE7BED" w:rsidRPr="002E571A" w:rsidRDefault="00DE7BED" w:rsidP="00910461">
            <w:pPr>
              <w:jc w:val="right"/>
              <w:rPr>
                <w:rFonts w:cs="Arial"/>
              </w:rPr>
            </w:pPr>
            <w:r w:rsidRPr="002E571A">
              <w:rPr>
                <w:rFonts w:cs="Arial"/>
                <w:szCs w:val="22"/>
              </w:rPr>
              <w:t>«</w:t>
            </w:r>
            <w:r w:rsidR="00910461">
              <w:rPr>
                <w:rFonts w:cs="Arial"/>
                <w:szCs w:val="22"/>
              </w:rPr>
              <w:t>15</w:t>
            </w:r>
            <w:r w:rsidRPr="002E571A">
              <w:rPr>
                <w:rFonts w:cs="Arial"/>
                <w:szCs w:val="22"/>
              </w:rPr>
              <w:t xml:space="preserve">» </w:t>
            </w:r>
            <w:r w:rsidR="00910461">
              <w:rPr>
                <w:rFonts w:cs="Arial"/>
                <w:szCs w:val="22"/>
              </w:rPr>
              <w:t>сентября 2017</w:t>
            </w:r>
            <w:r w:rsidRPr="002E571A">
              <w:rPr>
                <w:rFonts w:cs="Arial"/>
                <w:szCs w:val="22"/>
              </w:rPr>
              <w:t xml:space="preserve"> г.</w:t>
            </w:r>
          </w:p>
        </w:tc>
      </w:tr>
    </w:tbl>
    <w:p w:rsidR="0008654E" w:rsidRDefault="0008654E" w:rsidP="00DE7BED">
      <w:pPr>
        <w:rPr>
          <w:rFonts w:cs="Arial"/>
          <w:szCs w:val="22"/>
        </w:rPr>
      </w:pPr>
    </w:p>
    <w:p w:rsidR="00DE7BED" w:rsidRPr="002E571A" w:rsidRDefault="00A03AA2" w:rsidP="00DE7BED">
      <w:pPr>
        <w:rPr>
          <w:rFonts w:cs="Arial"/>
          <w:szCs w:val="22"/>
        </w:rPr>
      </w:pPr>
      <w:r w:rsidRPr="00D0085D">
        <w:rPr>
          <w:rFonts w:cs="Arial"/>
          <w:szCs w:val="22"/>
        </w:rPr>
        <w:t>ПДО №</w:t>
      </w:r>
      <w:r w:rsidR="00910461">
        <w:rPr>
          <w:rFonts w:cs="Arial"/>
          <w:szCs w:val="22"/>
        </w:rPr>
        <w:t xml:space="preserve"> </w:t>
      </w:r>
      <w:r w:rsidR="00D0085D" w:rsidRPr="00D0085D">
        <w:rPr>
          <w:rFonts w:cs="Arial"/>
          <w:szCs w:val="22"/>
        </w:rPr>
        <w:t>41</w:t>
      </w:r>
      <w:r w:rsidR="00152474">
        <w:rPr>
          <w:rFonts w:cs="Arial"/>
          <w:szCs w:val="22"/>
        </w:rPr>
        <w:t>9</w:t>
      </w:r>
      <w:r w:rsidR="00362455" w:rsidRPr="00D0085D">
        <w:rPr>
          <w:rFonts w:cs="Arial"/>
          <w:szCs w:val="22"/>
        </w:rPr>
        <w:t>-</w:t>
      </w:r>
      <w:r w:rsidRPr="00D0085D">
        <w:rPr>
          <w:rFonts w:cs="Arial"/>
          <w:szCs w:val="22"/>
        </w:rPr>
        <w:t>КР-201</w:t>
      </w:r>
      <w:r w:rsidR="00BA032C" w:rsidRPr="00D0085D">
        <w:rPr>
          <w:rFonts w:cs="Arial"/>
          <w:szCs w:val="22"/>
        </w:rPr>
        <w:t>7</w:t>
      </w:r>
      <w:r w:rsidRPr="005F56FA">
        <w:rPr>
          <w:rFonts w:cs="Arial"/>
          <w:szCs w:val="22"/>
        </w:rPr>
        <w:t xml:space="preserve"> от </w:t>
      </w:r>
      <w:r w:rsidR="00910461">
        <w:rPr>
          <w:rFonts w:cs="Arial"/>
          <w:szCs w:val="22"/>
        </w:rPr>
        <w:t>15.09.2017 г.</w:t>
      </w:r>
    </w:p>
    <w:p w:rsidR="00BE33D3" w:rsidRPr="001D2186" w:rsidRDefault="00DE7BED" w:rsidP="00BE33D3">
      <w:pPr>
        <w:ind w:firstLine="567"/>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F61758" w:rsidRPr="00F61758">
        <w:rPr>
          <w:rFonts w:cs="Arial"/>
          <w:b/>
          <w:szCs w:val="22"/>
        </w:rPr>
        <w:t xml:space="preserve">выполнение работ по </w:t>
      </w:r>
      <w:r w:rsidR="00FA1604">
        <w:rPr>
          <w:rFonts w:cs="Arial"/>
          <w:b/>
          <w:szCs w:val="22"/>
        </w:rPr>
        <w:t>ремонту</w:t>
      </w:r>
      <w:r w:rsidR="00BE33D3" w:rsidRPr="00BE33D3">
        <w:rPr>
          <w:rFonts w:cs="Arial"/>
          <w:b/>
          <w:szCs w:val="22"/>
        </w:rPr>
        <w:t xml:space="preserve"> кондиционеров ОАО «Славнефть-ЯНОС»</w:t>
      </w:r>
      <w:r w:rsidR="00BE33D3">
        <w:rPr>
          <w:rFonts w:cs="Arial"/>
          <w:b/>
          <w:szCs w:val="22"/>
        </w:rPr>
        <w:t>.</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контрагента,  предложившего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FA1604">
        <w:rPr>
          <w:rFonts w:cs="Arial"/>
          <w:szCs w:val="22"/>
        </w:rPr>
        <w:t>наилучший</w:t>
      </w:r>
      <w:r w:rsidR="00E81D5F" w:rsidRPr="000D57D0">
        <w:rPr>
          <w:rFonts w:cs="Arial"/>
          <w:szCs w:val="22"/>
        </w:rPr>
        <w:t xml:space="preserve"> </w:t>
      </w:r>
      <w:r w:rsidR="00FA1604" w:rsidRPr="00C85F91">
        <w:rPr>
          <w:szCs w:val="22"/>
        </w:rPr>
        <w:t>регламент определения стоимости работ на ремонт систем кондиционирования</w:t>
      </w:r>
      <w:r w:rsidR="00FA1604">
        <w:rPr>
          <w:szCs w:val="22"/>
        </w:rPr>
        <w:t>,</w:t>
      </w:r>
      <w:r w:rsidR="00FA1604" w:rsidRPr="00FA1604">
        <w:rPr>
          <w:rFonts w:cs="Arial"/>
          <w:szCs w:val="22"/>
        </w:rPr>
        <w:t xml:space="preserve"> </w:t>
      </w:r>
      <w:r w:rsidR="00FA1604" w:rsidRPr="000D57D0">
        <w:rPr>
          <w:rFonts w:cs="Arial"/>
          <w:szCs w:val="22"/>
        </w:rPr>
        <w:t>рассчитанны</w:t>
      </w:r>
      <w:r w:rsidR="00FA1604">
        <w:rPr>
          <w:rFonts w:cs="Arial"/>
          <w:szCs w:val="22"/>
        </w:rPr>
        <w:t>й</w:t>
      </w:r>
      <w:r w:rsidR="00FA1604" w:rsidRPr="000D57D0">
        <w:rPr>
          <w:rFonts w:cs="Arial"/>
          <w:szCs w:val="22"/>
        </w:rPr>
        <w:t xml:space="preserve"> по </w:t>
      </w:r>
      <w:r w:rsidR="00FA1604" w:rsidRPr="006C1A8D">
        <w:rPr>
          <w:szCs w:val="22"/>
        </w:rPr>
        <w:t>Методик</w:t>
      </w:r>
      <w:r w:rsidR="00FA1604">
        <w:rPr>
          <w:szCs w:val="22"/>
        </w:rPr>
        <w:t>е оценки Регламента</w:t>
      </w:r>
      <w:r w:rsidR="00FA1604" w:rsidRPr="006C1A8D">
        <w:rPr>
          <w:szCs w:val="22"/>
        </w:rPr>
        <w:t xml:space="preserve"> определения стоимости </w:t>
      </w:r>
      <w:r w:rsidR="00FA1604" w:rsidRPr="003B4FD5">
        <w:rPr>
          <w:szCs w:val="22"/>
        </w:rPr>
        <w:t>работ</w:t>
      </w:r>
      <w:r w:rsidR="00FA1604" w:rsidRPr="003B4FD5">
        <w:rPr>
          <w:rFonts w:cs="Arial"/>
          <w:szCs w:val="22"/>
        </w:rPr>
        <w:t xml:space="preserve"> (Форма 1</w:t>
      </w:r>
      <w:r w:rsidR="00FA1604">
        <w:rPr>
          <w:rFonts w:cs="Arial"/>
          <w:szCs w:val="22"/>
        </w:rPr>
        <w:t>2</w:t>
      </w:r>
      <w:r w:rsidR="00FA1604" w:rsidRPr="003B4FD5">
        <w:rPr>
          <w:rFonts w:cs="Arial"/>
          <w:szCs w:val="22"/>
        </w:rPr>
        <w:t>)</w:t>
      </w:r>
      <w:r w:rsidR="00BE33D3" w:rsidRPr="003B4FD5">
        <w:rPr>
          <w:rFonts w:cs="Arial"/>
          <w:szCs w:val="22"/>
        </w:rPr>
        <w:t>.</w:t>
      </w:r>
    </w:p>
    <w:p w:rsidR="00DE7BED" w:rsidRPr="002E571A"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DE7BED" w:rsidRPr="002E571A" w:rsidRDefault="00DE7BED" w:rsidP="00DE7BED">
      <w:pPr>
        <w:ind w:firstLine="708"/>
        <w:jc w:val="both"/>
        <w:rPr>
          <w:rFonts w:cs="Arial"/>
          <w:szCs w:val="22"/>
        </w:rPr>
      </w:pPr>
      <w:r w:rsidRPr="002E571A">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DE7BED">
      <w:pPr>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DE7BED">
      <w:pPr>
        <w:pStyle w:val="a5"/>
        <w:numPr>
          <w:ilvl w:val="0"/>
          <w:numId w:val="0"/>
        </w:numPr>
        <w:tabs>
          <w:tab w:val="left" w:pos="284"/>
        </w:tabs>
        <w:ind w:firstLine="709"/>
      </w:pPr>
      <w:r w:rsidRPr="002E571A">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DE7BED">
      <w:pPr>
        <w:pStyle w:val="a5"/>
        <w:numPr>
          <w:ilvl w:val="0"/>
          <w:numId w:val="0"/>
        </w:numPr>
        <w:tabs>
          <w:tab w:val="left" w:pos="284"/>
        </w:tabs>
        <w:ind w:firstLine="709"/>
      </w:pPr>
      <w:r w:rsidRPr="002E571A">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2E571A">
        <w:lastRenderedPageBreak/>
        <w:t>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54605" w:rsidRPr="00636491" w:rsidRDefault="00054605" w:rsidP="00054605">
      <w:pPr>
        <w:ind w:firstLine="720"/>
        <w:jc w:val="both"/>
        <w:rPr>
          <w:rFonts w:cs="Arial"/>
          <w:szCs w:val="22"/>
        </w:rPr>
      </w:pPr>
      <w:r w:rsidRPr="00636491">
        <w:rPr>
          <w:rFonts w:cs="Arial"/>
          <w:szCs w:val="22"/>
        </w:rPr>
        <w:t>Контрагент не может быть признан Победителем закупки при наличии у него неурегулированных претензий со стороны ОАО «Славнефть-ЯНОС» на дату принятия решения о выборе Победителя, предъявленных ОАО «Славнефть-ЯНОС» не позднее даты публикации ПДО на интернет-сайте ОАО «Славнефть-ЯНОС».</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866D70">
        <w:rPr>
          <w:rFonts w:cs="Arial"/>
          <w:b/>
          <w:szCs w:val="22"/>
        </w:rPr>
        <w:t>30</w:t>
      </w:r>
      <w:r w:rsidR="00230908" w:rsidRPr="000B32AD">
        <w:rPr>
          <w:rFonts w:cs="Arial"/>
          <w:b/>
          <w:szCs w:val="22"/>
        </w:rPr>
        <w:t xml:space="preserve"> </w:t>
      </w:r>
      <w:r w:rsidR="00D639BF">
        <w:rPr>
          <w:rFonts w:cs="Arial"/>
          <w:b/>
          <w:szCs w:val="22"/>
        </w:rPr>
        <w:t>октября</w:t>
      </w:r>
      <w:r w:rsidR="00230908" w:rsidRPr="000B32AD">
        <w:rPr>
          <w:rFonts w:cs="Arial"/>
          <w:b/>
          <w:szCs w:val="22"/>
        </w:rPr>
        <w:t xml:space="preserve"> 201</w:t>
      </w:r>
      <w:r w:rsidR="001130CE" w:rsidRPr="000B32AD">
        <w:rPr>
          <w:rFonts w:cs="Arial"/>
          <w:b/>
          <w:szCs w:val="22"/>
        </w:rPr>
        <w:t>7</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3F4095" w:rsidRPr="001961A1" w:rsidRDefault="003F4095" w:rsidP="003F4095">
      <w:pPr>
        <w:pStyle w:val="ac"/>
        <w:numPr>
          <w:ilvl w:val="0"/>
          <w:numId w:val="2"/>
        </w:numPr>
        <w:tabs>
          <w:tab w:val="left" w:pos="1418"/>
        </w:tabs>
        <w:ind w:left="1418" w:hanging="341"/>
        <w:contextualSpacing w:val="0"/>
        <w:jc w:val="both"/>
        <w:rPr>
          <w:rFonts w:cs="Arial"/>
          <w:szCs w:val="22"/>
        </w:rPr>
      </w:pPr>
      <w:r w:rsidRPr="001961A1">
        <w:rPr>
          <w:rFonts w:cs="Arial"/>
          <w:szCs w:val="22"/>
        </w:rPr>
        <w:t>Подписанный проект договора, без указания инфо</w:t>
      </w:r>
      <w:r w:rsidR="003561AE" w:rsidRPr="001961A1">
        <w:rPr>
          <w:rFonts w:cs="Arial"/>
          <w:szCs w:val="22"/>
        </w:rPr>
        <w:t xml:space="preserve">рмации о стоимости </w:t>
      </w:r>
      <w:r w:rsidR="00627DEF" w:rsidRPr="001961A1">
        <w:rPr>
          <w:rFonts w:cs="Arial"/>
          <w:szCs w:val="22"/>
        </w:rPr>
        <w:t xml:space="preserve">работ по </w:t>
      </w:r>
      <w:r w:rsidR="001961A1" w:rsidRPr="001961A1">
        <w:rPr>
          <w:rFonts w:cs="Arial"/>
          <w:szCs w:val="22"/>
        </w:rPr>
        <w:t>ремонту</w:t>
      </w:r>
      <w:r w:rsidR="00627DEF" w:rsidRPr="001961A1">
        <w:rPr>
          <w:rFonts w:cs="Arial"/>
          <w:szCs w:val="22"/>
        </w:rPr>
        <w:t xml:space="preserve"> систем кондиционирования в Приложени</w:t>
      </w:r>
      <w:r w:rsidR="001961A1" w:rsidRPr="001961A1">
        <w:rPr>
          <w:rFonts w:cs="Arial"/>
          <w:szCs w:val="22"/>
        </w:rPr>
        <w:t>и</w:t>
      </w:r>
      <w:r w:rsidR="00627DEF" w:rsidRPr="001961A1">
        <w:rPr>
          <w:rFonts w:cs="Arial"/>
          <w:szCs w:val="22"/>
        </w:rPr>
        <w:t xml:space="preserve"> №</w:t>
      </w:r>
      <w:r w:rsidR="001961A1" w:rsidRPr="001961A1">
        <w:rPr>
          <w:rFonts w:cs="Arial"/>
          <w:szCs w:val="22"/>
        </w:rPr>
        <w:t>5</w:t>
      </w:r>
      <w:r w:rsidR="00627DEF" w:rsidRPr="001961A1">
        <w:rPr>
          <w:rFonts w:cs="Arial"/>
          <w:szCs w:val="22"/>
        </w:rPr>
        <w:t xml:space="preserve"> к договору</w:t>
      </w:r>
      <w:r w:rsidRPr="001961A1">
        <w:rPr>
          <w:rFonts w:cs="Arial"/>
          <w:szCs w:val="22"/>
        </w:rPr>
        <w:t>;</w:t>
      </w:r>
    </w:p>
    <w:p w:rsidR="003F4095" w:rsidRPr="00B2627B" w:rsidRDefault="003F4095" w:rsidP="003F4095">
      <w:pPr>
        <w:pStyle w:val="ac"/>
        <w:numPr>
          <w:ilvl w:val="0"/>
          <w:numId w:val="2"/>
        </w:numPr>
        <w:tabs>
          <w:tab w:val="left" w:pos="1418"/>
        </w:tabs>
        <w:ind w:left="1418" w:hanging="341"/>
        <w:contextualSpacing w:val="0"/>
        <w:jc w:val="both"/>
        <w:rPr>
          <w:rFonts w:cs="Arial"/>
          <w:szCs w:val="22"/>
        </w:rPr>
      </w:pPr>
      <w:r w:rsidRPr="00B2627B">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3F4095" w:rsidRPr="00897D15" w:rsidRDefault="008C01D0" w:rsidP="003F4095">
      <w:pPr>
        <w:pStyle w:val="ac"/>
        <w:numPr>
          <w:ilvl w:val="0"/>
          <w:numId w:val="2"/>
        </w:numPr>
        <w:tabs>
          <w:tab w:val="left" w:pos="1418"/>
        </w:tabs>
        <w:ind w:left="1418" w:hanging="341"/>
        <w:contextualSpacing w:val="0"/>
        <w:jc w:val="both"/>
        <w:rPr>
          <w:rFonts w:cs="Arial"/>
          <w:szCs w:val="22"/>
        </w:rPr>
      </w:pPr>
      <w:r w:rsidRPr="00897D15">
        <w:rPr>
          <w:rFonts w:cs="Arial"/>
          <w:szCs w:val="22"/>
        </w:rPr>
        <w:t>Справка об опыте работы за 2014-2016 г.г.</w:t>
      </w:r>
      <w:r w:rsidR="003F4095" w:rsidRPr="00897D15">
        <w:rPr>
          <w:rFonts w:cs="Arial"/>
          <w:szCs w:val="22"/>
        </w:rPr>
        <w:t xml:space="preserve">, за подписью руководителя организации (Форма 7), </w:t>
      </w:r>
      <w:r w:rsidR="00B2627B" w:rsidRPr="00897D15">
        <w:rPr>
          <w:rFonts w:cs="Arial"/>
          <w:szCs w:val="22"/>
        </w:rPr>
        <w:t>референц-лист</w:t>
      </w:r>
      <w:r w:rsidR="009623FB" w:rsidRPr="00897D15">
        <w:rPr>
          <w:rFonts w:cs="Arial"/>
          <w:szCs w:val="22"/>
        </w:rPr>
        <w:t>.</w:t>
      </w:r>
      <w:r w:rsidR="009623FB" w:rsidRPr="00897D15">
        <w:rPr>
          <w:rFonts w:cs="Arial"/>
          <w:b/>
          <w:szCs w:val="22"/>
        </w:rPr>
        <w:t xml:space="preserve"> </w:t>
      </w:r>
      <w:r w:rsidR="00EC01A8" w:rsidRPr="00897D15">
        <w:rPr>
          <w:rFonts w:cs="Arial"/>
          <w:b/>
          <w:szCs w:val="22"/>
        </w:rPr>
        <w:t xml:space="preserve">Документ предоставляется контрагентом </w:t>
      </w:r>
      <w:r w:rsidR="00EC01A8" w:rsidRPr="00897D15">
        <w:rPr>
          <w:rFonts w:cs="Arial"/>
          <w:b/>
          <w:szCs w:val="22"/>
          <w:u w:val="single"/>
        </w:rPr>
        <w:t>только в электронном виде</w:t>
      </w:r>
      <w:r w:rsidR="00EC01A8" w:rsidRPr="00897D15">
        <w:rPr>
          <w:rFonts w:cs="Arial"/>
          <w:b/>
          <w:szCs w:val="22"/>
        </w:rPr>
        <w:t xml:space="preserve"> на электронном носителе</w:t>
      </w:r>
      <w:r w:rsidR="009623FB" w:rsidRPr="00897D15">
        <w:rPr>
          <w:rFonts w:cs="Arial"/>
          <w:b/>
          <w:szCs w:val="22"/>
        </w:rPr>
        <w:t>;</w:t>
      </w:r>
    </w:p>
    <w:p w:rsidR="003F4095" w:rsidRPr="001961A1" w:rsidRDefault="006E4645" w:rsidP="003F4095">
      <w:pPr>
        <w:pStyle w:val="ac"/>
        <w:numPr>
          <w:ilvl w:val="0"/>
          <w:numId w:val="2"/>
        </w:numPr>
        <w:tabs>
          <w:tab w:val="left" w:pos="1418"/>
        </w:tabs>
        <w:ind w:left="1418" w:hanging="341"/>
        <w:contextualSpacing w:val="0"/>
        <w:jc w:val="both"/>
        <w:rPr>
          <w:rFonts w:cs="Arial"/>
          <w:szCs w:val="22"/>
        </w:rPr>
      </w:pPr>
      <w:r w:rsidRPr="001961A1">
        <w:rPr>
          <w:rFonts w:cs="Arial"/>
          <w:szCs w:val="22"/>
        </w:rPr>
        <w:t>Копия выписки из реестра СРО</w:t>
      </w:r>
      <w:r w:rsidR="003F4095" w:rsidRPr="001961A1">
        <w:rPr>
          <w:rFonts w:cs="Arial"/>
          <w:szCs w:val="22"/>
        </w:rPr>
        <w:t xml:space="preserve"> (гарантийное письмо</w:t>
      </w:r>
      <w:r w:rsidR="009930D2" w:rsidRPr="001961A1">
        <w:rPr>
          <w:rFonts w:cs="Arial"/>
          <w:szCs w:val="22"/>
        </w:rPr>
        <w:t xml:space="preserve"> о переоформлении СРО</w:t>
      </w:r>
      <w:r w:rsidR="003F4095" w:rsidRPr="001961A1">
        <w:rPr>
          <w:rFonts w:cs="Arial"/>
          <w:szCs w:val="22"/>
        </w:rPr>
        <w:t xml:space="preserve">, при необходимости); </w:t>
      </w:r>
    </w:p>
    <w:p w:rsidR="009623FB" w:rsidRPr="001961A1" w:rsidRDefault="009623FB" w:rsidP="009623FB">
      <w:pPr>
        <w:pStyle w:val="ac"/>
        <w:numPr>
          <w:ilvl w:val="0"/>
          <w:numId w:val="2"/>
        </w:numPr>
        <w:tabs>
          <w:tab w:val="left" w:pos="1418"/>
        </w:tabs>
        <w:ind w:left="1418" w:hanging="341"/>
        <w:contextualSpacing w:val="0"/>
        <w:jc w:val="both"/>
        <w:rPr>
          <w:szCs w:val="22"/>
        </w:rPr>
      </w:pPr>
      <w:r w:rsidRPr="001961A1">
        <w:rPr>
          <w:szCs w:val="22"/>
        </w:rPr>
        <w:t>Справка о кадровых ресурсах для выполнения работ по предмету закупки, не задействованных на период выполнения вышеуказанных работ на других объектах, за подписью руко</w:t>
      </w:r>
      <w:r w:rsidR="0036476E" w:rsidRPr="001961A1">
        <w:rPr>
          <w:szCs w:val="22"/>
        </w:rPr>
        <w:t>водителя организации (Форма 8)</w:t>
      </w:r>
      <w:r w:rsidR="00E52BD0" w:rsidRPr="001961A1">
        <w:rPr>
          <w:szCs w:val="22"/>
        </w:rPr>
        <w:t>,</w:t>
      </w:r>
      <w:r w:rsidR="00253E91" w:rsidRPr="001961A1">
        <w:rPr>
          <w:szCs w:val="22"/>
        </w:rPr>
        <w:t xml:space="preserve"> с обязательным приложением копий сертификатов о прохождении обучения по обслуживанию и монтажу мультизональных систем кондиционирования (VRF)</w:t>
      </w:r>
      <w:r w:rsidR="006F667A" w:rsidRPr="001961A1">
        <w:rPr>
          <w:szCs w:val="22"/>
        </w:rPr>
        <w:t xml:space="preserve">. </w:t>
      </w:r>
      <w:r w:rsidR="00EC01A8" w:rsidRPr="001961A1">
        <w:rPr>
          <w:rFonts w:cs="Arial"/>
          <w:b/>
          <w:szCs w:val="22"/>
        </w:rPr>
        <w:t xml:space="preserve">Документ предоставляется контрагентом </w:t>
      </w:r>
      <w:r w:rsidR="00EC01A8" w:rsidRPr="001961A1">
        <w:rPr>
          <w:rFonts w:cs="Arial"/>
          <w:b/>
          <w:szCs w:val="22"/>
          <w:u w:val="single"/>
        </w:rPr>
        <w:t>только в электронном виде</w:t>
      </w:r>
      <w:r w:rsidR="00EC01A8" w:rsidRPr="001961A1">
        <w:rPr>
          <w:rFonts w:cs="Arial"/>
          <w:b/>
          <w:szCs w:val="22"/>
        </w:rPr>
        <w:t xml:space="preserve"> на электронном носителе</w:t>
      </w:r>
      <w:r w:rsidRPr="001961A1">
        <w:rPr>
          <w:rFonts w:cs="Arial"/>
          <w:b/>
          <w:szCs w:val="22"/>
        </w:rPr>
        <w:t>;</w:t>
      </w:r>
    </w:p>
    <w:p w:rsidR="009623FB" w:rsidRPr="001961A1" w:rsidRDefault="009623FB" w:rsidP="009623FB">
      <w:pPr>
        <w:pStyle w:val="ac"/>
        <w:numPr>
          <w:ilvl w:val="0"/>
          <w:numId w:val="2"/>
        </w:numPr>
        <w:tabs>
          <w:tab w:val="left" w:pos="1418"/>
        </w:tabs>
        <w:ind w:left="1418" w:hanging="341"/>
        <w:contextualSpacing w:val="0"/>
        <w:jc w:val="both"/>
        <w:rPr>
          <w:rFonts w:cs="Arial"/>
          <w:szCs w:val="22"/>
        </w:rPr>
      </w:pPr>
      <w:r w:rsidRPr="001961A1">
        <w:rPr>
          <w:szCs w:val="22"/>
        </w:rPr>
        <w:t>Справка о наличии производственных мощностей (Форма 9)</w:t>
      </w:r>
      <w:r w:rsidR="002D1E89" w:rsidRPr="001961A1">
        <w:rPr>
          <w:szCs w:val="22"/>
        </w:rPr>
        <w:t xml:space="preserve">, </w:t>
      </w:r>
      <w:r w:rsidR="00853387" w:rsidRPr="001961A1">
        <w:rPr>
          <w:szCs w:val="22"/>
        </w:rPr>
        <w:t>обязательным приложением копи</w:t>
      </w:r>
      <w:r w:rsidR="001E33DE" w:rsidRPr="001961A1">
        <w:rPr>
          <w:szCs w:val="22"/>
        </w:rPr>
        <w:t>й</w:t>
      </w:r>
      <w:r w:rsidR="00853387" w:rsidRPr="001961A1">
        <w:rPr>
          <w:szCs w:val="22"/>
        </w:rPr>
        <w:t xml:space="preserve"> документ</w:t>
      </w:r>
      <w:r w:rsidR="001E33DE" w:rsidRPr="001961A1">
        <w:rPr>
          <w:szCs w:val="22"/>
        </w:rPr>
        <w:t>ов</w:t>
      </w:r>
      <w:r w:rsidR="00853387" w:rsidRPr="001961A1">
        <w:rPr>
          <w:szCs w:val="22"/>
        </w:rPr>
        <w:t>, подтверждающ</w:t>
      </w:r>
      <w:r w:rsidR="00084341" w:rsidRPr="001961A1">
        <w:rPr>
          <w:szCs w:val="22"/>
        </w:rPr>
        <w:t>их</w:t>
      </w:r>
      <w:r w:rsidR="00853387" w:rsidRPr="001961A1">
        <w:rPr>
          <w:szCs w:val="22"/>
        </w:rPr>
        <w:t xml:space="preserve"> собственность либо аренду</w:t>
      </w:r>
      <w:r w:rsidR="001E33DE" w:rsidRPr="001961A1">
        <w:rPr>
          <w:szCs w:val="22"/>
        </w:rPr>
        <w:t xml:space="preserve"> производственной базы строительно-монтажной организации с производственными мощностями</w:t>
      </w:r>
      <w:r w:rsidRPr="001961A1">
        <w:rPr>
          <w:szCs w:val="22"/>
        </w:rPr>
        <w:t>.</w:t>
      </w:r>
      <w:r w:rsidRPr="001961A1">
        <w:rPr>
          <w:rFonts w:cs="Arial"/>
          <w:b/>
          <w:szCs w:val="22"/>
        </w:rPr>
        <w:t xml:space="preserve"> </w:t>
      </w:r>
      <w:r w:rsidR="00EC01A8" w:rsidRPr="001961A1">
        <w:rPr>
          <w:rFonts w:cs="Arial"/>
          <w:b/>
          <w:szCs w:val="22"/>
        </w:rPr>
        <w:t xml:space="preserve">Документ предоставляется контрагентом </w:t>
      </w:r>
      <w:r w:rsidR="00EC01A8" w:rsidRPr="001961A1">
        <w:rPr>
          <w:rFonts w:cs="Arial"/>
          <w:b/>
          <w:szCs w:val="22"/>
          <w:u w:val="single"/>
        </w:rPr>
        <w:t>только в электронном виде</w:t>
      </w:r>
      <w:r w:rsidR="00EC01A8" w:rsidRPr="001961A1">
        <w:rPr>
          <w:rFonts w:cs="Arial"/>
          <w:b/>
          <w:szCs w:val="22"/>
        </w:rPr>
        <w:t xml:space="preserve"> на электронном носителе</w:t>
      </w:r>
      <w:r w:rsidRPr="001961A1">
        <w:rPr>
          <w:rFonts w:cs="Arial"/>
          <w:b/>
          <w:szCs w:val="22"/>
        </w:rPr>
        <w:t>;</w:t>
      </w:r>
    </w:p>
    <w:p w:rsidR="00523035" w:rsidRPr="001961A1" w:rsidRDefault="00523035" w:rsidP="00523035">
      <w:pPr>
        <w:pStyle w:val="ac"/>
        <w:numPr>
          <w:ilvl w:val="0"/>
          <w:numId w:val="2"/>
        </w:numPr>
        <w:tabs>
          <w:tab w:val="left" w:pos="1418"/>
        </w:tabs>
        <w:ind w:left="1418" w:hanging="341"/>
        <w:contextualSpacing w:val="0"/>
        <w:jc w:val="both"/>
        <w:rPr>
          <w:szCs w:val="22"/>
        </w:rPr>
      </w:pPr>
      <w:r w:rsidRPr="001961A1">
        <w:rPr>
          <w:szCs w:val="22"/>
        </w:rPr>
        <w:t>Копии свидетельств или протоколов комиссий об аттестации в области промышленной безопасности.</w:t>
      </w:r>
      <w:r w:rsidRPr="001961A1">
        <w:rPr>
          <w:rFonts w:cs="Arial"/>
          <w:b/>
          <w:szCs w:val="22"/>
        </w:rPr>
        <w:t xml:space="preserve"> </w:t>
      </w:r>
      <w:r w:rsidR="00EC01A8" w:rsidRPr="001961A1">
        <w:rPr>
          <w:rFonts w:cs="Arial"/>
          <w:b/>
          <w:szCs w:val="22"/>
        </w:rPr>
        <w:t xml:space="preserve">Документ предоставляется контрагентом </w:t>
      </w:r>
      <w:r w:rsidR="00EC01A8" w:rsidRPr="001961A1">
        <w:rPr>
          <w:rFonts w:cs="Arial"/>
          <w:b/>
          <w:szCs w:val="22"/>
          <w:u w:val="single"/>
        </w:rPr>
        <w:t>только в электронном виде</w:t>
      </w:r>
      <w:r w:rsidR="00EC01A8" w:rsidRPr="001961A1">
        <w:rPr>
          <w:rFonts w:cs="Arial"/>
          <w:b/>
          <w:szCs w:val="22"/>
        </w:rPr>
        <w:t xml:space="preserve"> на электронном носителе</w:t>
      </w:r>
      <w:r w:rsidR="006F33E8" w:rsidRPr="001961A1">
        <w:rPr>
          <w:rFonts w:cs="Arial"/>
          <w:b/>
          <w:szCs w:val="22"/>
        </w:rPr>
        <w:t xml:space="preserve">. </w:t>
      </w:r>
      <w:r w:rsidR="006F33E8" w:rsidRPr="001961A1">
        <w:rPr>
          <w:szCs w:val="22"/>
        </w:rPr>
        <w:t xml:space="preserve">Допускается предоставление гарантийного письма об аттестации на соответствующие категории в случае признания контрагента победителем тендера </w:t>
      </w:r>
      <w:r w:rsidR="006F33E8" w:rsidRPr="001961A1">
        <w:rPr>
          <w:b/>
          <w:szCs w:val="22"/>
        </w:rPr>
        <w:t>(подлинник);</w:t>
      </w:r>
    </w:p>
    <w:p w:rsidR="00D639BF" w:rsidRPr="00476093" w:rsidRDefault="00D639BF" w:rsidP="00D639BF">
      <w:pPr>
        <w:pStyle w:val="ac"/>
        <w:numPr>
          <w:ilvl w:val="0"/>
          <w:numId w:val="2"/>
        </w:numPr>
        <w:tabs>
          <w:tab w:val="left" w:pos="1418"/>
        </w:tabs>
        <w:ind w:left="1418" w:hanging="341"/>
        <w:contextualSpacing w:val="0"/>
        <w:jc w:val="both"/>
        <w:rPr>
          <w:rFonts w:cs="Arial"/>
          <w:szCs w:val="22"/>
        </w:rPr>
      </w:pPr>
      <w:r w:rsidRPr="00476093">
        <w:rPr>
          <w:rFonts w:cs="Arial"/>
          <w:szCs w:val="22"/>
        </w:rPr>
        <w:t xml:space="preserve">Письмо (Форма №10)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w:t>
      </w:r>
      <w:r w:rsidRPr="00476093">
        <w:rPr>
          <w:rFonts w:cs="Arial"/>
          <w:szCs w:val="22"/>
        </w:rPr>
        <w:lastRenderedPageBreak/>
        <w:t>ранее не передавались на ОАО «Славнефть-ЯНОС», или в них вносились изменения).</w:t>
      </w:r>
    </w:p>
    <w:p w:rsidR="009623FB" w:rsidRPr="00523035" w:rsidRDefault="009623FB" w:rsidP="00523035">
      <w:pPr>
        <w:pStyle w:val="ac"/>
        <w:numPr>
          <w:ilvl w:val="0"/>
          <w:numId w:val="2"/>
        </w:numPr>
        <w:tabs>
          <w:tab w:val="left" w:pos="1418"/>
        </w:tabs>
        <w:ind w:left="1418" w:hanging="341"/>
        <w:contextualSpacing w:val="0"/>
        <w:jc w:val="both"/>
        <w:rPr>
          <w:rFonts w:cs="Arial"/>
          <w:szCs w:val="22"/>
        </w:rPr>
      </w:pPr>
      <w:r w:rsidRPr="00523035">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2 (двух) месяцев после даты окончания приема оферт;</w:t>
      </w:r>
    </w:p>
    <w:p w:rsidR="009623FB" w:rsidRPr="009D2BCE" w:rsidRDefault="009623FB" w:rsidP="009623FB">
      <w:pPr>
        <w:pStyle w:val="ac"/>
        <w:numPr>
          <w:ilvl w:val="0"/>
          <w:numId w:val="2"/>
        </w:numPr>
        <w:tabs>
          <w:tab w:val="left" w:pos="1418"/>
        </w:tabs>
        <w:ind w:left="1418" w:hanging="341"/>
        <w:contextualSpacing w:val="0"/>
        <w:jc w:val="both"/>
        <w:rPr>
          <w:rFonts w:cs="Arial"/>
          <w:szCs w:val="22"/>
        </w:rPr>
      </w:pPr>
      <w:r w:rsidRPr="009D2BCE">
        <w:rPr>
          <w:rFonts w:cs="Arial"/>
        </w:rPr>
        <w:t xml:space="preserve">Опись документов технической части оферты </w:t>
      </w:r>
      <w:r w:rsidRPr="009D2BCE">
        <w:rPr>
          <w:rFonts w:cs="Arial"/>
          <w:szCs w:val="22"/>
        </w:rPr>
        <w:t>(подписанная уполномоченным лицом и заверенная печатью участника закупки)</w:t>
      </w:r>
      <w:r w:rsidRPr="009D2BCE">
        <w:rPr>
          <w:rFonts w:cs="Arial"/>
        </w:rPr>
        <w:t>.</w:t>
      </w:r>
    </w:p>
    <w:p w:rsidR="00DE7BED" w:rsidRPr="006831FE" w:rsidRDefault="00DE7BED" w:rsidP="00DE7BED">
      <w:pPr>
        <w:ind w:firstLine="720"/>
        <w:jc w:val="both"/>
        <w:rPr>
          <w:rFonts w:cs="Arial"/>
          <w:szCs w:val="22"/>
        </w:rPr>
      </w:pPr>
      <w:r w:rsidRPr="006831FE">
        <w:rPr>
          <w:rFonts w:cs="Arial"/>
          <w:szCs w:val="22"/>
        </w:rPr>
        <w:t>коммерческая часть:</w:t>
      </w:r>
    </w:p>
    <w:p w:rsidR="003F4095" w:rsidRPr="00686E1A" w:rsidRDefault="003F4095" w:rsidP="003F4095">
      <w:pPr>
        <w:pStyle w:val="ac"/>
        <w:numPr>
          <w:ilvl w:val="0"/>
          <w:numId w:val="2"/>
        </w:numPr>
        <w:tabs>
          <w:tab w:val="left" w:pos="1418"/>
        </w:tabs>
        <w:ind w:left="1418" w:hanging="341"/>
        <w:contextualSpacing w:val="0"/>
        <w:jc w:val="both"/>
        <w:rPr>
          <w:rFonts w:cs="Arial"/>
          <w:szCs w:val="22"/>
        </w:rPr>
      </w:pPr>
      <w:r w:rsidRPr="00686E1A">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F4095" w:rsidRPr="00627DEF" w:rsidRDefault="003F4095" w:rsidP="003F4095">
      <w:pPr>
        <w:pStyle w:val="ac"/>
        <w:numPr>
          <w:ilvl w:val="0"/>
          <w:numId w:val="2"/>
        </w:numPr>
        <w:tabs>
          <w:tab w:val="left" w:pos="1418"/>
        </w:tabs>
        <w:ind w:left="1418" w:hanging="341"/>
        <w:contextualSpacing w:val="0"/>
        <w:jc w:val="both"/>
        <w:rPr>
          <w:rFonts w:cs="Arial"/>
          <w:szCs w:val="22"/>
        </w:rPr>
      </w:pPr>
      <w:r w:rsidRPr="00627DEF">
        <w:rPr>
          <w:rFonts w:cs="Arial"/>
          <w:szCs w:val="22"/>
        </w:rPr>
        <w:t>Договор подряда с Приложениями к нему, подписанные и скрепленные печатью организации в редакции Заказчика, в 2-х экземплярах (Форма 3);</w:t>
      </w:r>
    </w:p>
    <w:p w:rsidR="00D639BF" w:rsidRPr="00DB475F" w:rsidRDefault="00D639BF" w:rsidP="00D639BF">
      <w:pPr>
        <w:pStyle w:val="ac"/>
        <w:numPr>
          <w:ilvl w:val="0"/>
          <w:numId w:val="2"/>
        </w:numPr>
        <w:tabs>
          <w:tab w:val="left" w:pos="1418"/>
        </w:tabs>
        <w:ind w:left="1418" w:hanging="341"/>
        <w:contextualSpacing w:val="0"/>
        <w:jc w:val="both"/>
        <w:rPr>
          <w:rFonts w:cs="Arial"/>
          <w:szCs w:val="22"/>
        </w:rPr>
      </w:pPr>
      <w:r w:rsidRPr="00DB475F">
        <w:rPr>
          <w:rFonts w:cs="Arial"/>
          <w:szCs w:val="22"/>
        </w:rPr>
        <w:t>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вариантов  Формы №11), подписанное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w:t>
      </w:r>
      <w:r w:rsidRPr="00D0085D">
        <w:rPr>
          <w:rFonts w:cs="Arial"/>
          <w:szCs w:val="22"/>
        </w:rPr>
        <w:t xml:space="preserve">на </w:t>
      </w:r>
      <w:r w:rsidRPr="00152474">
        <w:rPr>
          <w:rFonts w:cs="Arial"/>
          <w:szCs w:val="22"/>
        </w:rPr>
        <w:t xml:space="preserve">ПДО </w:t>
      </w:r>
      <w:r w:rsidR="003523B8" w:rsidRPr="00152474">
        <w:rPr>
          <w:rFonts w:cs="Arial"/>
          <w:szCs w:val="22"/>
        </w:rPr>
        <w:t>№</w:t>
      </w:r>
      <w:r w:rsidR="00910461">
        <w:rPr>
          <w:rFonts w:cs="Arial"/>
          <w:szCs w:val="22"/>
        </w:rPr>
        <w:t xml:space="preserve"> </w:t>
      </w:r>
      <w:r w:rsidR="00D0085D" w:rsidRPr="00152474">
        <w:rPr>
          <w:rFonts w:cs="Arial"/>
          <w:szCs w:val="22"/>
        </w:rPr>
        <w:t>41</w:t>
      </w:r>
      <w:r w:rsidR="00152474" w:rsidRPr="00152474">
        <w:rPr>
          <w:rFonts w:cs="Arial"/>
          <w:szCs w:val="22"/>
        </w:rPr>
        <w:t>9</w:t>
      </w:r>
      <w:r w:rsidR="003523B8" w:rsidRPr="00152474">
        <w:rPr>
          <w:rFonts w:cs="Arial"/>
          <w:szCs w:val="22"/>
        </w:rPr>
        <w:t>-КР-201</w:t>
      </w:r>
      <w:r w:rsidR="00BA032C" w:rsidRPr="00152474">
        <w:rPr>
          <w:rFonts w:cs="Arial"/>
          <w:szCs w:val="22"/>
        </w:rPr>
        <w:t>7</w:t>
      </w:r>
      <w:r w:rsidRPr="00F77D3A">
        <w:rPr>
          <w:rFonts w:cs="Arial"/>
          <w:color w:val="FF0000"/>
          <w:szCs w:val="22"/>
        </w:rPr>
        <w:t xml:space="preserve"> </w:t>
      </w:r>
      <w:r w:rsidRPr="003523B8">
        <w:rPr>
          <w:rFonts w:cs="Arial"/>
          <w:szCs w:val="22"/>
        </w:rPr>
        <w:t>от</w:t>
      </w:r>
      <w:r w:rsidRPr="00F77D3A">
        <w:rPr>
          <w:rFonts w:cs="Arial"/>
          <w:color w:val="FF0000"/>
          <w:szCs w:val="22"/>
        </w:rPr>
        <w:t xml:space="preserve"> </w:t>
      </w:r>
      <w:r w:rsidR="00910461">
        <w:rPr>
          <w:rFonts w:cs="Arial"/>
          <w:szCs w:val="22"/>
        </w:rPr>
        <w:t>15.09.</w:t>
      </w:r>
      <w:r w:rsidR="00910461" w:rsidRPr="00910461">
        <w:rPr>
          <w:rFonts w:cs="Arial"/>
          <w:szCs w:val="22"/>
        </w:rPr>
        <w:t>2017 г.</w:t>
      </w:r>
      <w:r w:rsidRPr="00910461">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08654E">
      <w:pPr>
        <w:pStyle w:val="ac"/>
        <w:numPr>
          <w:ilvl w:val="0"/>
          <w:numId w:val="2"/>
        </w:numPr>
        <w:spacing w:before="0"/>
        <w:ind w:left="1134" w:hanging="425"/>
        <w:contextualSpacing w:val="0"/>
        <w:jc w:val="both"/>
        <w:rPr>
          <w:rFonts w:cs="Arial"/>
          <w:szCs w:val="22"/>
        </w:rPr>
      </w:pPr>
      <w:r w:rsidRPr="002E571A">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08654E">
      <w:pPr>
        <w:pStyle w:val="ac"/>
        <w:numPr>
          <w:ilvl w:val="0"/>
          <w:numId w:val="2"/>
        </w:numPr>
        <w:spacing w:before="0"/>
        <w:ind w:left="1134" w:hanging="425"/>
        <w:contextualSpacing w:val="0"/>
        <w:jc w:val="both"/>
        <w:rPr>
          <w:rFonts w:cs="Arial"/>
          <w:szCs w:val="22"/>
        </w:rPr>
      </w:pPr>
      <w:r w:rsidRPr="002E571A">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DE7BED" w:rsidRPr="002E571A" w:rsidRDefault="00DE7BED" w:rsidP="0008654E">
      <w:pPr>
        <w:pStyle w:val="ac"/>
        <w:numPr>
          <w:ilvl w:val="0"/>
          <w:numId w:val="2"/>
        </w:numPr>
        <w:spacing w:before="0"/>
        <w:ind w:left="1134" w:hanging="425"/>
        <w:contextualSpacing w:val="0"/>
        <w:jc w:val="both"/>
        <w:rPr>
          <w:rFonts w:cs="Arial"/>
          <w:szCs w:val="22"/>
        </w:rPr>
      </w:pPr>
      <w:r w:rsidRPr="002E571A">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08654E">
      <w:pPr>
        <w:pStyle w:val="ac"/>
        <w:numPr>
          <w:ilvl w:val="0"/>
          <w:numId w:val="2"/>
        </w:numPr>
        <w:spacing w:before="0"/>
        <w:ind w:left="1134" w:hanging="425"/>
        <w:contextualSpacing w:val="0"/>
        <w:jc w:val="both"/>
        <w:rPr>
          <w:rFonts w:cs="Arial"/>
          <w:szCs w:val="22"/>
        </w:rPr>
      </w:pPr>
      <w:r w:rsidRPr="002E571A">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lastRenderedPageBreak/>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DE7BED">
      <w:pPr>
        <w:ind w:left="708"/>
        <w:jc w:val="both"/>
        <w:rPr>
          <w:rFonts w:cs="Arial"/>
          <w:b/>
          <w:szCs w:val="22"/>
        </w:rPr>
      </w:pPr>
      <w:r w:rsidRPr="002E571A">
        <w:rPr>
          <w:rFonts w:cs="Arial"/>
          <w:b/>
          <w:szCs w:val="22"/>
        </w:rPr>
        <w:t>Начало приема оферт – «</w:t>
      </w:r>
      <w:r w:rsidR="00910461">
        <w:rPr>
          <w:rFonts w:cs="Arial"/>
          <w:b/>
          <w:szCs w:val="22"/>
        </w:rPr>
        <w:t>15</w:t>
      </w:r>
      <w:r w:rsidRPr="00910461">
        <w:rPr>
          <w:rFonts w:cs="Arial"/>
          <w:b/>
          <w:szCs w:val="22"/>
        </w:rPr>
        <w:t xml:space="preserve">» </w:t>
      </w:r>
      <w:r w:rsidR="00910461" w:rsidRPr="00910461">
        <w:rPr>
          <w:rFonts w:cs="Arial"/>
          <w:b/>
          <w:szCs w:val="22"/>
        </w:rPr>
        <w:t>сентября 2017</w:t>
      </w:r>
      <w:r w:rsidR="00910461" w:rsidRPr="002E571A">
        <w:rPr>
          <w:rFonts w:cs="Arial"/>
          <w:szCs w:val="22"/>
        </w:rPr>
        <w:t xml:space="preserve"> </w:t>
      </w:r>
      <w:r w:rsidRPr="002E571A">
        <w:rPr>
          <w:rFonts w:cs="Arial"/>
          <w:b/>
          <w:szCs w:val="22"/>
        </w:rPr>
        <w:t>года.</w:t>
      </w:r>
    </w:p>
    <w:p w:rsidR="00DE7BED" w:rsidRPr="002E571A" w:rsidRDefault="00DE7BED" w:rsidP="00DE7BED">
      <w:pPr>
        <w:ind w:left="708"/>
        <w:jc w:val="both"/>
        <w:rPr>
          <w:rFonts w:cs="Arial"/>
          <w:b/>
          <w:szCs w:val="22"/>
        </w:rPr>
      </w:pPr>
      <w:r w:rsidRPr="002E571A">
        <w:rPr>
          <w:rFonts w:cs="Arial"/>
          <w:b/>
          <w:szCs w:val="22"/>
        </w:rPr>
        <w:t xml:space="preserve">Окончание приема оферт – </w:t>
      </w:r>
      <w:r w:rsidR="00910461">
        <w:rPr>
          <w:rFonts w:cs="Arial"/>
          <w:b/>
          <w:szCs w:val="22"/>
        </w:rPr>
        <w:t>15</w:t>
      </w:r>
      <w:r w:rsidRPr="002E571A">
        <w:rPr>
          <w:rFonts w:cs="Arial"/>
          <w:b/>
          <w:szCs w:val="22"/>
        </w:rPr>
        <w:t>:</w:t>
      </w:r>
      <w:r w:rsidR="00910461">
        <w:rPr>
          <w:rFonts w:cs="Arial"/>
          <w:b/>
          <w:szCs w:val="22"/>
        </w:rPr>
        <w:t>00</w:t>
      </w:r>
      <w:r w:rsidRPr="002E571A">
        <w:rPr>
          <w:rFonts w:cs="Arial"/>
          <w:b/>
          <w:szCs w:val="22"/>
        </w:rPr>
        <w:t xml:space="preserve"> «</w:t>
      </w:r>
      <w:r w:rsidR="00910461">
        <w:rPr>
          <w:rFonts w:cs="Arial"/>
          <w:b/>
          <w:szCs w:val="22"/>
        </w:rPr>
        <w:t>29</w:t>
      </w:r>
      <w:r w:rsidRPr="002E571A">
        <w:rPr>
          <w:rFonts w:cs="Arial"/>
          <w:b/>
          <w:szCs w:val="22"/>
        </w:rPr>
        <w:t xml:space="preserve">» </w:t>
      </w:r>
      <w:r w:rsidR="00910461" w:rsidRPr="00910461">
        <w:rPr>
          <w:rFonts w:cs="Arial"/>
          <w:b/>
          <w:szCs w:val="22"/>
        </w:rPr>
        <w:t xml:space="preserve">сентября 2017 </w:t>
      </w:r>
      <w:r w:rsidRPr="002E571A">
        <w:rPr>
          <w:rFonts w:cs="Arial"/>
          <w:b/>
          <w:szCs w:val="22"/>
        </w:rPr>
        <w:t>года.</w:t>
      </w:r>
    </w:p>
    <w:p w:rsidR="00DE7BED" w:rsidRPr="002E571A" w:rsidRDefault="00DE7BED" w:rsidP="00DE7BED">
      <w:pPr>
        <w:ind w:left="708"/>
        <w:jc w:val="both"/>
        <w:rPr>
          <w:rFonts w:cs="Arial"/>
          <w:b/>
          <w:szCs w:val="22"/>
        </w:rPr>
      </w:pPr>
      <w:r w:rsidRPr="002E571A">
        <w:rPr>
          <w:rFonts w:cs="Arial"/>
          <w:b/>
          <w:szCs w:val="22"/>
        </w:rPr>
        <w:t>Срок для определения победителя – до «</w:t>
      </w:r>
      <w:r w:rsidR="00910461">
        <w:rPr>
          <w:rFonts w:cs="Arial"/>
          <w:b/>
          <w:szCs w:val="22"/>
        </w:rPr>
        <w:t>30</w:t>
      </w:r>
      <w:r w:rsidRPr="002E571A">
        <w:rPr>
          <w:rFonts w:cs="Arial"/>
          <w:b/>
          <w:szCs w:val="22"/>
        </w:rPr>
        <w:t xml:space="preserve">» </w:t>
      </w:r>
      <w:r w:rsidR="00910461">
        <w:rPr>
          <w:rFonts w:cs="Arial"/>
          <w:b/>
          <w:szCs w:val="22"/>
        </w:rPr>
        <w:t>ок</w:t>
      </w:r>
      <w:r w:rsidR="00910461" w:rsidRPr="00910461">
        <w:rPr>
          <w:rFonts w:cs="Arial"/>
          <w:b/>
          <w:szCs w:val="22"/>
        </w:rPr>
        <w:t xml:space="preserve">тября 2017 </w:t>
      </w:r>
      <w:r w:rsidRPr="002E571A">
        <w:rPr>
          <w:rFonts w:cs="Arial"/>
          <w:b/>
          <w:szCs w:val="22"/>
        </w:rPr>
        <w:t>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DE7BED">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предложения, полученные не позднее «</w:t>
      </w:r>
      <w:r w:rsidR="00910461">
        <w:rPr>
          <w:rFonts w:cs="Arial"/>
          <w:szCs w:val="22"/>
        </w:rPr>
        <w:t>26</w:t>
      </w:r>
      <w:r w:rsidRPr="002E571A">
        <w:rPr>
          <w:rFonts w:cs="Arial"/>
          <w:szCs w:val="22"/>
        </w:rPr>
        <w:t xml:space="preserve">» </w:t>
      </w:r>
      <w:r w:rsidR="00910461">
        <w:rPr>
          <w:rFonts w:cs="Arial"/>
          <w:szCs w:val="22"/>
        </w:rPr>
        <w:t>сентября 2017</w:t>
      </w:r>
      <w:r w:rsidR="00910461" w:rsidRPr="002E571A">
        <w:rPr>
          <w:rFonts w:cs="Arial"/>
          <w:szCs w:val="22"/>
        </w:rPr>
        <w:t xml:space="preserve"> </w:t>
      </w:r>
      <w:r w:rsidRPr="002E571A">
        <w:rPr>
          <w:rFonts w:cs="Arial"/>
          <w:szCs w:val="22"/>
        </w:rPr>
        <w:t>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E7BED" w:rsidRPr="002E571A" w:rsidRDefault="00DE7BED" w:rsidP="00DE7BED">
      <w:pPr>
        <w:ind w:firstLine="708"/>
        <w:jc w:val="both"/>
        <w:rPr>
          <w:rFonts w:cs="Arial"/>
          <w:szCs w:val="22"/>
        </w:rPr>
      </w:pPr>
      <w:r w:rsidRPr="002E571A">
        <w:rPr>
          <w:rFonts w:cs="Arial"/>
          <w:szCs w:val="22"/>
        </w:rPr>
        <w:t>По вопросам технического характера обращаться:</w:t>
      </w:r>
    </w:p>
    <w:p w:rsidR="006C094E" w:rsidRPr="006C094E" w:rsidRDefault="006C094E" w:rsidP="006C094E">
      <w:pPr>
        <w:ind w:firstLine="567"/>
        <w:jc w:val="both"/>
        <w:rPr>
          <w:rFonts w:cs="Arial"/>
          <w:szCs w:val="22"/>
        </w:rPr>
      </w:pPr>
      <w:r w:rsidRPr="006C094E">
        <w:rPr>
          <w:rFonts w:cs="Arial"/>
          <w:szCs w:val="22"/>
        </w:rPr>
        <w:t>начальник сектора закупки услуг КС отдела закупки услуг ОАО «Славнефть-ЯНОС» Бедарев Владимир Александрович.</w:t>
      </w:r>
    </w:p>
    <w:p w:rsidR="006C094E" w:rsidRDefault="006C094E" w:rsidP="00910461">
      <w:pPr>
        <w:ind w:firstLine="709"/>
        <w:jc w:val="both"/>
        <w:rPr>
          <w:rStyle w:val="ae"/>
          <w:rFonts w:cs="Arial"/>
        </w:rPr>
      </w:pPr>
      <w:r w:rsidRPr="006C094E">
        <w:rPr>
          <w:rFonts w:cs="Arial"/>
          <w:szCs w:val="22"/>
        </w:rPr>
        <w:t>Контактные данные: телефон: (4852) 49-87-31, факс (4852) 49-93-02, E-mail:</w:t>
      </w:r>
      <w:r w:rsidRPr="004F7388">
        <w:rPr>
          <w:rFonts w:cs="Arial"/>
        </w:rPr>
        <w:t xml:space="preserve"> </w:t>
      </w:r>
      <w:hyperlink r:id="rId7" w:history="1">
        <w:r w:rsidRPr="00E65274">
          <w:rPr>
            <w:rStyle w:val="ae"/>
            <w:rFonts w:cs="Arial"/>
            <w:lang w:val="en-US"/>
          </w:rPr>
          <w:t>BedarevVA</w:t>
        </w:r>
        <w:r w:rsidRPr="004F7388">
          <w:rPr>
            <w:rStyle w:val="ae"/>
            <w:rFonts w:cs="Arial"/>
          </w:rPr>
          <w:t>@</w:t>
        </w:r>
        <w:r w:rsidRPr="00E65274">
          <w:rPr>
            <w:rStyle w:val="ae"/>
            <w:rFonts w:cs="Arial"/>
            <w:lang w:val="en-US"/>
          </w:rPr>
          <w:t>yanos</w:t>
        </w:r>
        <w:r w:rsidRPr="004F7388">
          <w:rPr>
            <w:rStyle w:val="ae"/>
            <w:rFonts w:cs="Arial"/>
          </w:rPr>
          <w:t>.</w:t>
        </w:r>
        <w:r w:rsidRPr="00E65274">
          <w:rPr>
            <w:rStyle w:val="ae"/>
            <w:rFonts w:cs="Arial"/>
            <w:lang w:val="en-US"/>
          </w:rPr>
          <w:t>slavneft</w:t>
        </w:r>
        <w:r w:rsidRPr="004F7388">
          <w:rPr>
            <w:rStyle w:val="ae"/>
            <w:rFonts w:cs="Arial"/>
          </w:rPr>
          <w:t>.</w:t>
        </w:r>
        <w:r w:rsidRPr="00E65274">
          <w:rPr>
            <w:rStyle w:val="ae"/>
            <w:rFonts w:cs="Arial"/>
            <w:lang w:val="en-US"/>
          </w:rPr>
          <w:t>ru</w:t>
        </w:r>
      </w:hyperlink>
    </w:p>
    <w:p w:rsidR="00DE7BED" w:rsidRPr="002E571A" w:rsidRDefault="00DE7BED" w:rsidP="00DE7BED">
      <w:pPr>
        <w:ind w:firstLine="708"/>
        <w:jc w:val="both"/>
        <w:rPr>
          <w:rFonts w:cs="Arial"/>
          <w:szCs w:val="22"/>
        </w:rPr>
      </w:pPr>
      <w:r w:rsidRPr="002E571A">
        <w:rPr>
          <w:rFonts w:cs="Arial"/>
          <w:szCs w:val="22"/>
        </w:rPr>
        <w:t>По вопросам организационного характера обращаться:</w:t>
      </w:r>
    </w:p>
    <w:p w:rsidR="00910461" w:rsidRPr="007F6612" w:rsidRDefault="00910461" w:rsidP="00910461">
      <w:pPr>
        <w:spacing w:before="0"/>
        <w:ind w:firstLine="708"/>
        <w:jc w:val="both"/>
        <w:rPr>
          <w:rFonts w:cs="Arial"/>
          <w:szCs w:val="22"/>
        </w:rPr>
      </w:pPr>
      <w:r w:rsidRPr="007F6612">
        <w:rPr>
          <w:rFonts w:cs="Arial"/>
          <w:szCs w:val="22"/>
        </w:rPr>
        <w:t>Ведущий специалист Тендерного комитета ОАО «Славнефть-ЯНОС» Прокофьева Елена Геннадьевна.</w:t>
      </w:r>
    </w:p>
    <w:p w:rsidR="00910461" w:rsidRPr="00E36C07" w:rsidRDefault="00910461" w:rsidP="00910461">
      <w:pPr>
        <w:spacing w:before="0"/>
        <w:ind w:firstLine="708"/>
        <w:jc w:val="both"/>
        <w:rPr>
          <w:rFonts w:cs="Arial"/>
          <w:color w:val="0000FF"/>
          <w:szCs w:val="22"/>
          <w:u w:val="single"/>
        </w:rPr>
      </w:pPr>
      <w:r w:rsidRPr="007F6612">
        <w:rPr>
          <w:rFonts w:cs="Arial"/>
          <w:szCs w:val="22"/>
        </w:rPr>
        <w:t xml:space="preserve">Контактные данные: телефон: (4852) 49-90-34, E-mail: </w:t>
      </w:r>
      <w:hyperlink r:id="rId8" w:history="1">
        <w:r w:rsidRPr="007F6612">
          <w:rPr>
            <w:rStyle w:val="ae"/>
            <w:rFonts w:cs="Arial"/>
            <w:szCs w:val="22"/>
          </w:rPr>
          <w:t>ProkofievaEG@yanos.slavneft.ru</w:t>
        </w:r>
      </w:hyperlink>
    </w:p>
    <w:p w:rsidR="00DE7BED" w:rsidRPr="002E571A" w:rsidRDefault="00DE7BED" w:rsidP="00DE7BED">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08654E" w:rsidRDefault="0008654E" w:rsidP="00DE7BED">
      <w:pPr>
        <w:ind w:firstLine="720"/>
        <w:jc w:val="both"/>
        <w:rPr>
          <w:rFonts w:cs="Arial"/>
          <w:b/>
          <w:szCs w:val="22"/>
        </w:rPr>
      </w:pP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w:t>
      </w:r>
      <w:r w:rsidRPr="002E571A">
        <w:rPr>
          <w:rFonts w:cs="Arial"/>
          <w:szCs w:val="22"/>
        </w:rPr>
        <w:lastRenderedPageBreak/>
        <w:t xml:space="preserve">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840788">
        <w:rPr>
          <w:rFonts w:cs="Arial"/>
          <w:szCs w:val="22"/>
        </w:rPr>
        <w:t>2</w:t>
      </w:r>
      <w:r w:rsidRPr="002E571A">
        <w:rPr>
          <w:rFonts w:cs="Arial"/>
          <w:szCs w:val="22"/>
        </w:rPr>
        <w:t xml:space="preserve"> (</w:t>
      </w:r>
      <w:r w:rsidR="00840788">
        <w:rPr>
          <w:rFonts w:cs="Arial"/>
          <w:szCs w:val="22"/>
        </w:rPr>
        <w:t>двух</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DE7BED">
      <w:pPr>
        <w:ind w:firstLine="708"/>
        <w:jc w:val="both"/>
        <w:rPr>
          <w:rFonts w:cs="Arial"/>
          <w:szCs w:val="22"/>
        </w:rPr>
      </w:pPr>
      <w:r w:rsidRPr="002E571A">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204822" w:rsidRPr="00204822" w:rsidRDefault="00204822" w:rsidP="00DE7BED">
      <w:pPr>
        <w:rPr>
          <w:sz w:val="16"/>
          <w:szCs w:val="16"/>
        </w:rPr>
      </w:pPr>
    </w:p>
    <w:p w:rsidR="00DE7BED" w:rsidRPr="00B445D7" w:rsidRDefault="00DE7BED" w:rsidP="004910B6">
      <w:pPr>
        <w:spacing w:before="0"/>
      </w:pPr>
      <w:r w:rsidRPr="00B445D7">
        <w:t>Перечень документов в сост</w:t>
      </w:r>
      <w:r w:rsidR="00E85DE8">
        <w:t xml:space="preserve">аве Предложения </w:t>
      </w:r>
      <w:r w:rsidR="00E85DE8" w:rsidRPr="00D0085D">
        <w:t xml:space="preserve">делать </w:t>
      </w:r>
      <w:r w:rsidR="00E85DE8" w:rsidRPr="00152474">
        <w:t>оферты №</w:t>
      </w:r>
      <w:r w:rsidR="00D0085D" w:rsidRPr="00152474">
        <w:t>41</w:t>
      </w:r>
      <w:r w:rsidR="00152474" w:rsidRPr="00152474">
        <w:t>9-</w:t>
      </w:r>
      <w:r w:rsidR="00E85DE8" w:rsidRPr="00152474">
        <w:t>КР</w:t>
      </w:r>
      <w:r w:rsidR="00E85DE8" w:rsidRPr="003E151D">
        <w:t>-</w:t>
      </w:r>
      <w:r w:rsidR="00E85DE8" w:rsidRPr="005F56FA">
        <w:t>201</w:t>
      </w:r>
      <w:r w:rsidR="009B0540">
        <w:t>7</w:t>
      </w:r>
      <w:r w:rsidRPr="00B445D7">
        <w:t xml:space="preserve"> от </w:t>
      </w:r>
      <w:r w:rsidR="00910461" w:rsidRPr="00910461">
        <w:t>15.09.2017 г.</w:t>
      </w:r>
      <w:r w:rsidRPr="00910461">
        <w:t>:</w:t>
      </w:r>
    </w:p>
    <w:p w:rsidR="00DE7BED" w:rsidRPr="00B25A57" w:rsidRDefault="00DE7BED" w:rsidP="004910B6">
      <w:pPr>
        <w:spacing w:before="0"/>
      </w:pPr>
      <w:r w:rsidRPr="00B445D7">
        <w:t xml:space="preserve">1. </w:t>
      </w:r>
      <w:r w:rsidRPr="00B25A57">
        <w:t>Извещение о проведении тендера (настоящий документ) в 1 экз.</w:t>
      </w:r>
    </w:p>
    <w:p w:rsidR="00DE7BED" w:rsidRPr="00B25A57" w:rsidRDefault="00DE7BED" w:rsidP="004910B6">
      <w:pPr>
        <w:spacing w:before="0"/>
      </w:pPr>
      <w:r w:rsidRPr="00B25A57">
        <w:t>2. Требования к предмету оферты в 1 экз.</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 xml:space="preserve"> в 1 экз.</w:t>
      </w:r>
    </w:p>
    <w:p w:rsidR="00DE7BED" w:rsidRPr="00B25A57" w:rsidRDefault="00DE7BED" w:rsidP="004910B6">
      <w:pPr>
        <w:spacing w:before="0"/>
      </w:pPr>
      <w:r w:rsidRPr="00B25A57">
        <w:t xml:space="preserve">4. </w:t>
      </w:r>
      <w:r w:rsidR="00B25A57" w:rsidRPr="00B25A57">
        <w:t>Форма «</w:t>
      </w:r>
      <w:r w:rsidRPr="00B25A57">
        <w:t>Извещение о согласии сделать оферту</w:t>
      </w:r>
      <w:r w:rsidR="00B25A57" w:rsidRPr="00B25A57">
        <w:t>»</w:t>
      </w:r>
      <w:r w:rsidRPr="00B25A57">
        <w:t xml:space="preserve">  в 1 экз.</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 xml:space="preserve"> в 1 экз.</w:t>
      </w:r>
    </w:p>
    <w:p w:rsidR="00DE7BED" w:rsidRPr="00B25A57" w:rsidRDefault="0006495D" w:rsidP="004910B6">
      <w:pPr>
        <w:spacing w:before="0"/>
      </w:pPr>
      <w:r w:rsidRPr="00B25A57">
        <w:t>6</w:t>
      </w:r>
      <w:r w:rsidR="00DE7BED" w:rsidRPr="00B25A57">
        <w:t>. Форма «Перечень аффилированных организаций» в 1 экз.</w:t>
      </w:r>
    </w:p>
    <w:p w:rsidR="00923CDA" w:rsidRPr="00DC6DAA" w:rsidRDefault="00923CDA" w:rsidP="004910B6">
      <w:pPr>
        <w:spacing w:before="0"/>
      </w:pPr>
      <w:r w:rsidRPr="00DC6DAA">
        <w:t xml:space="preserve">7. </w:t>
      </w:r>
      <w:r w:rsidR="00B25A57" w:rsidRPr="00DC6DAA">
        <w:t>Форма «</w:t>
      </w:r>
      <w:r w:rsidR="008C01D0" w:rsidRPr="00DC6DAA">
        <w:t>Справка об опыте работы за 2014-2016 г.г.</w:t>
      </w:r>
      <w:r w:rsidR="00B25A57" w:rsidRPr="00DC6DAA">
        <w:t>»</w:t>
      </w:r>
      <w:r w:rsidRPr="00DC6DAA">
        <w:t xml:space="preserve"> в 1 экз.</w:t>
      </w:r>
    </w:p>
    <w:p w:rsidR="00BA2B15" w:rsidRPr="007B2F01" w:rsidRDefault="00BA2B15" w:rsidP="004910B6">
      <w:pPr>
        <w:spacing w:before="0"/>
        <w:rPr>
          <w:rFonts w:cs="Arial"/>
          <w:szCs w:val="22"/>
        </w:rPr>
      </w:pPr>
      <w:r w:rsidRPr="007B2F01">
        <w:rPr>
          <w:rFonts w:cs="Arial"/>
          <w:szCs w:val="22"/>
        </w:rPr>
        <w:t xml:space="preserve">8. </w:t>
      </w:r>
      <w:r w:rsidRPr="007B2F01">
        <w:t>Форма</w:t>
      </w:r>
      <w:r w:rsidRPr="007B2F01">
        <w:rPr>
          <w:rFonts w:cs="Arial"/>
          <w:szCs w:val="22"/>
        </w:rPr>
        <w:t xml:space="preserve"> «Справка о кадровых ресурсах» в 1 экз</w:t>
      </w:r>
      <w:r w:rsidRPr="007B2F01">
        <w:t>.</w:t>
      </w:r>
    </w:p>
    <w:p w:rsidR="00923CDA" w:rsidRDefault="00923CDA" w:rsidP="004910B6">
      <w:pPr>
        <w:spacing w:before="0"/>
      </w:pPr>
      <w:r w:rsidRPr="007B2F01">
        <w:rPr>
          <w:rFonts w:cs="Arial"/>
          <w:szCs w:val="22"/>
        </w:rPr>
        <w:t>9.</w:t>
      </w:r>
      <w:r w:rsidR="00FC1E54" w:rsidRPr="007B2F01">
        <w:rPr>
          <w:rFonts w:cs="Arial"/>
          <w:szCs w:val="22"/>
        </w:rPr>
        <w:t xml:space="preserve"> </w:t>
      </w:r>
      <w:r w:rsidR="00B25A57" w:rsidRPr="007B2F01">
        <w:t>Форма</w:t>
      </w:r>
      <w:r w:rsidR="00B25A57" w:rsidRPr="007B2F01">
        <w:rPr>
          <w:rFonts w:cs="Arial"/>
          <w:szCs w:val="22"/>
        </w:rPr>
        <w:t xml:space="preserve"> «</w:t>
      </w:r>
      <w:r w:rsidR="00FC1E54" w:rsidRPr="007B2F01">
        <w:rPr>
          <w:rFonts w:cs="Arial"/>
          <w:szCs w:val="22"/>
        </w:rPr>
        <w:t>Справка о наличии производственных мощностей</w:t>
      </w:r>
      <w:r w:rsidR="00B25A57" w:rsidRPr="007B2F01">
        <w:rPr>
          <w:rFonts w:cs="Arial"/>
          <w:szCs w:val="22"/>
        </w:rPr>
        <w:t>»</w:t>
      </w:r>
      <w:r w:rsidR="00FC1E54" w:rsidRPr="007B2F01">
        <w:t xml:space="preserve"> в 1 экз.</w:t>
      </w:r>
    </w:p>
    <w:p w:rsidR="00D639BF" w:rsidRPr="00476093" w:rsidRDefault="00D639BF" w:rsidP="00D639BF">
      <w:pPr>
        <w:spacing w:before="0"/>
        <w:rPr>
          <w:rFonts w:cs="Arial"/>
          <w:szCs w:val="22"/>
        </w:rPr>
      </w:pPr>
      <w:r w:rsidRPr="00476093">
        <w:rPr>
          <w:rFonts w:cs="Arial"/>
          <w:szCs w:val="22"/>
        </w:rPr>
        <w:t>10. Форма «Об отсутствии изменений в уставных и регистрационных документах контрагента» в 1 экз.</w:t>
      </w:r>
    </w:p>
    <w:p w:rsidR="00D639BF" w:rsidRDefault="00D639BF" w:rsidP="00D639BF">
      <w:pPr>
        <w:spacing w:before="0"/>
        <w:rPr>
          <w:rFonts w:cs="Arial"/>
          <w:color w:val="FF0000"/>
          <w:szCs w:val="22"/>
        </w:rPr>
      </w:pPr>
      <w:r w:rsidRPr="00476093">
        <w:rPr>
          <w:rFonts w:cs="Arial"/>
          <w:szCs w:val="22"/>
        </w:rPr>
        <w:t>11. Форма «Письмо о размере сделки» в 1 экз</w:t>
      </w:r>
      <w:r w:rsidRPr="00476093">
        <w:rPr>
          <w:rFonts w:cs="Arial"/>
          <w:color w:val="FF0000"/>
          <w:szCs w:val="22"/>
        </w:rPr>
        <w:t>.</w:t>
      </w:r>
    </w:p>
    <w:p w:rsidR="0081729D" w:rsidRPr="0081729D" w:rsidRDefault="0081729D" w:rsidP="00D639BF">
      <w:pPr>
        <w:spacing w:before="0"/>
        <w:rPr>
          <w:rFonts w:cs="Arial"/>
          <w:szCs w:val="22"/>
        </w:rPr>
      </w:pPr>
      <w:r w:rsidRPr="0081729D">
        <w:rPr>
          <w:rFonts w:cs="Arial"/>
          <w:szCs w:val="22"/>
        </w:rPr>
        <w:t>12. Форма «Методика оценки Регламента определения стоимости работ» в 1 экз.</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Д.Ю.Уржумов</w:t>
      </w:r>
      <w:bookmarkStart w:id="0" w:name="_GoBack"/>
      <w:bookmarkEnd w:id="0"/>
    </w:p>
    <w:sectPr w:rsidR="00EF1336" w:rsidSect="00007EB1">
      <w:pgSz w:w="11905" w:h="16837"/>
      <w:pgMar w:top="567"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274" w:rsidRDefault="00971274" w:rsidP="00FB07D9">
      <w:pPr>
        <w:spacing w:before="0"/>
      </w:pPr>
      <w:r>
        <w:separator/>
      </w:r>
    </w:p>
  </w:endnote>
  <w:endnote w:type="continuationSeparator" w:id="0">
    <w:p w:rsidR="00971274" w:rsidRDefault="00971274"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274" w:rsidRDefault="00971274" w:rsidP="00FB07D9">
      <w:pPr>
        <w:spacing w:before="0"/>
      </w:pPr>
      <w:r>
        <w:separator/>
      </w:r>
    </w:p>
  </w:footnote>
  <w:footnote w:type="continuationSeparator" w:id="0">
    <w:p w:rsidR="00971274" w:rsidRDefault="00971274"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8F019C0"/>
    <w:multiLevelType w:val="multilevel"/>
    <w:tmpl w:val="6FBC208C"/>
    <w:lvl w:ilvl="0">
      <w:start w:val="1"/>
      <w:numFmt w:val="decimal"/>
      <w:lvlText w:val="%1."/>
      <w:lvlJc w:val="left"/>
      <w:pPr>
        <w:ind w:left="644" w:hanging="360"/>
      </w:pPr>
      <w:rPr>
        <w:rFonts w:hint="default"/>
      </w:rPr>
    </w:lvl>
    <w:lvl w:ilvl="1">
      <w:start w:val="1"/>
      <w:numFmt w:val="decimal"/>
      <w:isLgl/>
      <w:lvlText w:val="%1.%2."/>
      <w:lvlJc w:val="left"/>
      <w:pPr>
        <w:ind w:left="1820" w:hanging="1110"/>
      </w:pPr>
      <w:rPr>
        <w:rFonts w:hint="default"/>
        <w:b w:val="0"/>
        <w:color w:val="auto"/>
      </w:rPr>
    </w:lvl>
    <w:lvl w:ilvl="2">
      <w:start w:val="1"/>
      <w:numFmt w:val="decimal"/>
      <w:isLgl/>
      <w:lvlText w:val="%1.%2.%3."/>
      <w:lvlJc w:val="left"/>
      <w:pPr>
        <w:ind w:left="1960" w:hanging="1110"/>
      </w:pPr>
      <w:rPr>
        <w:rFonts w:hint="default"/>
      </w:rPr>
    </w:lvl>
    <w:lvl w:ilvl="3">
      <w:start w:val="1"/>
      <w:numFmt w:val="decimal"/>
      <w:isLgl/>
      <w:lvlText w:val="%1.%2.%3.%4."/>
      <w:lvlJc w:val="left"/>
      <w:pPr>
        <w:ind w:left="2243" w:hanging="1110"/>
      </w:pPr>
      <w:rPr>
        <w:rFonts w:hint="default"/>
      </w:rPr>
    </w:lvl>
    <w:lvl w:ilvl="4">
      <w:start w:val="1"/>
      <w:numFmt w:val="decimal"/>
      <w:isLgl/>
      <w:lvlText w:val="%1.%2.%3.%4.%5."/>
      <w:lvlJc w:val="left"/>
      <w:pPr>
        <w:ind w:left="2526" w:hanging="1110"/>
      </w:pPr>
      <w:rPr>
        <w:rFonts w:hint="default"/>
      </w:rPr>
    </w:lvl>
    <w:lvl w:ilvl="5">
      <w:start w:val="1"/>
      <w:numFmt w:val="decimal"/>
      <w:isLgl/>
      <w:lvlText w:val="%1.%2.%3.%4.%5.%6."/>
      <w:lvlJc w:val="left"/>
      <w:pPr>
        <w:ind w:left="2809" w:hanging="111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9" w15:restartNumberingAfterBreak="0">
    <w:nsid w:val="20354590"/>
    <w:multiLevelType w:val="hybridMultilevel"/>
    <w:tmpl w:val="BD9802FC"/>
    <w:lvl w:ilvl="0" w:tplc="FFFFFFFF">
      <w:start w:val="1"/>
      <w:numFmt w:val="bullet"/>
      <w:lvlText w:val="-"/>
      <w:lvlJc w:val="left"/>
      <w:pPr>
        <w:tabs>
          <w:tab w:val="num" w:pos="794"/>
        </w:tabs>
        <w:ind w:left="794"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662A206D"/>
    <w:multiLevelType w:val="hybridMultilevel"/>
    <w:tmpl w:val="6F907750"/>
    <w:lvl w:ilvl="0" w:tplc="A1DCFA86">
      <w:start w:val="1"/>
      <w:numFmt w:val="bullet"/>
      <w:lvlText w:val=""/>
      <w:lvlJc w:val="left"/>
      <w:pPr>
        <w:ind w:left="1495"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num w:numId="1">
    <w:abstractNumId w:val="13"/>
  </w:num>
  <w:num w:numId="2">
    <w:abstractNumId w:val="14"/>
  </w:num>
  <w:num w:numId="3">
    <w:abstractNumId w:val="0"/>
  </w:num>
  <w:num w:numId="4">
    <w:abstractNumId w:val="2"/>
  </w:num>
  <w:num w:numId="5">
    <w:abstractNumId w:val="12"/>
  </w:num>
  <w:num w:numId="6">
    <w:abstractNumId w:val="9"/>
  </w:num>
  <w:num w:numId="7">
    <w:abstractNumId w:val="10"/>
  </w:num>
  <w:num w:numId="8">
    <w:abstractNumId w:val="11"/>
  </w:num>
  <w:num w:numId="9">
    <w:abstractNumId w:val="8"/>
  </w:num>
  <w:num w:numId="10">
    <w:abstractNumId w:val="15"/>
  </w:num>
  <w:num w:numId="11">
    <w:abstractNumId w:val="1"/>
  </w:num>
  <w:num w:numId="12">
    <w:abstractNumId w:val="3"/>
  </w:num>
  <w:num w:numId="13">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07EB1"/>
    <w:rsid w:val="000100CD"/>
    <w:rsid w:val="00010CB6"/>
    <w:rsid w:val="000112DE"/>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204"/>
    <w:rsid w:val="000234D6"/>
    <w:rsid w:val="00024094"/>
    <w:rsid w:val="00024BF6"/>
    <w:rsid w:val="00024D19"/>
    <w:rsid w:val="00024D3C"/>
    <w:rsid w:val="00025589"/>
    <w:rsid w:val="00025624"/>
    <w:rsid w:val="00025830"/>
    <w:rsid w:val="00025ECF"/>
    <w:rsid w:val="00026598"/>
    <w:rsid w:val="00026683"/>
    <w:rsid w:val="00026F40"/>
    <w:rsid w:val="00027FC9"/>
    <w:rsid w:val="00031E58"/>
    <w:rsid w:val="000323E5"/>
    <w:rsid w:val="0003282C"/>
    <w:rsid w:val="00033383"/>
    <w:rsid w:val="000333FA"/>
    <w:rsid w:val="000333FD"/>
    <w:rsid w:val="00033568"/>
    <w:rsid w:val="0003382C"/>
    <w:rsid w:val="00033F7A"/>
    <w:rsid w:val="00034974"/>
    <w:rsid w:val="00035326"/>
    <w:rsid w:val="00035806"/>
    <w:rsid w:val="00035C2E"/>
    <w:rsid w:val="00035DD1"/>
    <w:rsid w:val="00035E77"/>
    <w:rsid w:val="000362D0"/>
    <w:rsid w:val="0003696A"/>
    <w:rsid w:val="00037871"/>
    <w:rsid w:val="00037AD6"/>
    <w:rsid w:val="00037EB9"/>
    <w:rsid w:val="0004031D"/>
    <w:rsid w:val="000403B2"/>
    <w:rsid w:val="0004040E"/>
    <w:rsid w:val="000412F1"/>
    <w:rsid w:val="000415F4"/>
    <w:rsid w:val="00041B32"/>
    <w:rsid w:val="00042051"/>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CFD"/>
    <w:rsid w:val="00066BEB"/>
    <w:rsid w:val="00066C8C"/>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884"/>
    <w:rsid w:val="00072C9C"/>
    <w:rsid w:val="0007305B"/>
    <w:rsid w:val="00073511"/>
    <w:rsid w:val="0007366B"/>
    <w:rsid w:val="00073C36"/>
    <w:rsid w:val="00073C9C"/>
    <w:rsid w:val="000742F3"/>
    <w:rsid w:val="0007457F"/>
    <w:rsid w:val="00074AB0"/>
    <w:rsid w:val="00074FC9"/>
    <w:rsid w:val="00075394"/>
    <w:rsid w:val="00075801"/>
    <w:rsid w:val="00075CEE"/>
    <w:rsid w:val="0007605B"/>
    <w:rsid w:val="00076734"/>
    <w:rsid w:val="000773B0"/>
    <w:rsid w:val="00077970"/>
    <w:rsid w:val="00077CF2"/>
    <w:rsid w:val="00077DD3"/>
    <w:rsid w:val="00077E57"/>
    <w:rsid w:val="00077EC2"/>
    <w:rsid w:val="00081C6D"/>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54E"/>
    <w:rsid w:val="000866BB"/>
    <w:rsid w:val="000870EB"/>
    <w:rsid w:val="00087924"/>
    <w:rsid w:val="00087D6E"/>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604"/>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D01"/>
    <w:rsid w:val="000A55C1"/>
    <w:rsid w:val="000A6336"/>
    <w:rsid w:val="000A6A35"/>
    <w:rsid w:val="000A6B32"/>
    <w:rsid w:val="000A7256"/>
    <w:rsid w:val="000A7340"/>
    <w:rsid w:val="000A74A7"/>
    <w:rsid w:val="000B06CF"/>
    <w:rsid w:val="000B08DC"/>
    <w:rsid w:val="000B09C9"/>
    <w:rsid w:val="000B0CD1"/>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A0C"/>
    <w:rsid w:val="000D4BAC"/>
    <w:rsid w:val="000D517D"/>
    <w:rsid w:val="000D57D0"/>
    <w:rsid w:val="000D5ADC"/>
    <w:rsid w:val="000D5DFF"/>
    <w:rsid w:val="000D640E"/>
    <w:rsid w:val="000D6A77"/>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40D"/>
    <w:rsid w:val="000E2D71"/>
    <w:rsid w:val="000E33A1"/>
    <w:rsid w:val="000E3CFB"/>
    <w:rsid w:val="000E452B"/>
    <w:rsid w:val="000E47F2"/>
    <w:rsid w:val="000E4A2E"/>
    <w:rsid w:val="000E5047"/>
    <w:rsid w:val="000E51FA"/>
    <w:rsid w:val="000E57A0"/>
    <w:rsid w:val="000E5C6A"/>
    <w:rsid w:val="000E5F43"/>
    <w:rsid w:val="000E6402"/>
    <w:rsid w:val="000E68B0"/>
    <w:rsid w:val="000E70A5"/>
    <w:rsid w:val="000E781D"/>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41D3"/>
    <w:rsid w:val="000F42DF"/>
    <w:rsid w:val="000F4B82"/>
    <w:rsid w:val="000F4C03"/>
    <w:rsid w:val="000F4E0B"/>
    <w:rsid w:val="000F51BE"/>
    <w:rsid w:val="000F5F0B"/>
    <w:rsid w:val="000F6649"/>
    <w:rsid w:val="000F6C46"/>
    <w:rsid w:val="000F6DDC"/>
    <w:rsid w:val="0010020D"/>
    <w:rsid w:val="001005BA"/>
    <w:rsid w:val="00101C20"/>
    <w:rsid w:val="001020B2"/>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50C1"/>
    <w:rsid w:val="001152D9"/>
    <w:rsid w:val="00115A06"/>
    <w:rsid w:val="00116084"/>
    <w:rsid w:val="00116181"/>
    <w:rsid w:val="001162F2"/>
    <w:rsid w:val="001164A8"/>
    <w:rsid w:val="00116A61"/>
    <w:rsid w:val="00116B87"/>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7BCE"/>
    <w:rsid w:val="001400F3"/>
    <w:rsid w:val="00140131"/>
    <w:rsid w:val="0014019D"/>
    <w:rsid w:val="0014044C"/>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581A"/>
    <w:rsid w:val="001458D4"/>
    <w:rsid w:val="00145925"/>
    <w:rsid w:val="00145C13"/>
    <w:rsid w:val="00146083"/>
    <w:rsid w:val="00146A7C"/>
    <w:rsid w:val="001470E9"/>
    <w:rsid w:val="001475EB"/>
    <w:rsid w:val="00147EA3"/>
    <w:rsid w:val="00150AD9"/>
    <w:rsid w:val="00150CEF"/>
    <w:rsid w:val="00150D0D"/>
    <w:rsid w:val="00151301"/>
    <w:rsid w:val="00151339"/>
    <w:rsid w:val="001519FB"/>
    <w:rsid w:val="00151A3E"/>
    <w:rsid w:val="00151B3F"/>
    <w:rsid w:val="0015209B"/>
    <w:rsid w:val="00152370"/>
    <w:rsid w:val="00152474"/>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256"/>
    <w:rsid w:val="00157D2F"/>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5018"/>
    <w:rsid w:val="001857EB"/>
    <w:rsid w:val="001859F5"/>
    <w:rsid w:val="00186621"/>
    <w:rsid w:val="00186E4C"/>
    <w:rsid w:val="001878C7"/>
    <w:rsid w:val="00190E9E"/>
    <w:rsid w:val="00191527"/>
    <w:rsid w:val="00192799"/>
    <w:rsid w:val="00192A7D"/>
    <w:rsid w:val="0019305B"/>
    <w:rsid w:val="001932DB"/>
    <w:rsid w:val="001934B3"/>
    <w:rsid w:val="00193A23"/>
    <w:rsid w:val="00193BCE"/>
    <w:rsid w:val="00194315"/>
    <w:rsid w:val="00194956"/>
    <w:rsid w:val="00194D55"/>
    <w:rsid w:val="0019539B"/>
    <w:rsid w:val="00195899"/>
    <w:rsid w:val="00195AC4"/>
    <w:rsid w:val="001961A1"/>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EF"/>
    <w:rsid w:val="001C7E53"/>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4F8"/>
    <w:rsid w:val="001D4CBD"/>
    <w:rsid w:val="001D520F"/>
    <w:rsid w:val="001D54D7"/>
    <w:rsid w:val="001D55C7"/>
    <w:rsid w:val="001D55FD"/>
    <w:rsid w:val="001D57D7"/>
    <w:rsid w:val="001D6AB9"/>
    <w:rsid w:val="001D7406"/>
    <w:rsid w:val="001D773F"/>
    <w:rsid w:val="001D79A3"/>
    <w:rsid w:val="001D7A2B"/>
    <w:rsid w:val="001D7D41"/>
    <w:rsid w:val="001D7FF7"/>
    <w:rsid w:val="001E0729"/>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550"/>
    <w:rsid w:val="002176FC"/>
    <w:rsid w:val="00217787"/>
    <w:rsid w:val="00217B43"/>
    <w:rsid w:val="00217CD6"/>
    <w:rsid w:val="002204A2"/>
    <w:rsid w:val="00221066"/>
    <w:rsid w:val="00221167"/>
    <w:rsid w:val="0022135D"/>
    <w:rsid w:val="00221496"/>
    <w:rsid w:val="00221677"/>
    <w:rsid w:val="0022180B"/>
    <w:rsid w:val="00221D03"/>
    <w:rsid w:val="002220C6"/>
    <w:rsid w:val="00222313"/>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768"/>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E91"/>
    <w:rsid w:val="00253F66"/>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CC6"/>
    <w:rsid w:val="00273061"/>
    <w:rsid w:val="00273A28"/>
    <w:rsid w:val="002741DF"/>
    <w:rsid w:val="0027438C"/>
    <w:rsid w:val="00274626"/>
    <w:rsid w:val="00274FCF"/>
    <w:rsid w:val="002750AA"/>
    <w:rsid w:val="00275941"/>
    <w:rsid w:val="00275DAB"/>
    <w:rsid w:val="00275E2D"/>
    <w:rsid w:val="00276FE9"/>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12C"/>
    <w:rsid w:val="002B1C9E"/>
    <w:rsid w:val="002B2139"/>
    <w:rsid w:val="002B2243"/>
    <w:rsid w:val="002B2AE0"/>
    <w:rsid w:val="002B2B24"/>
    <w:rsid w:val="002B2BD5"/>
    <w:rsid w:val="002B2CE6"/>
    <w:rsid w:val="002B2FBD"/>
    <w:rsid w:val="002B3D0E"/>
    <w:rsid w:val="002B41C6"/>
    <w:rsid w:val="002B4484"/>
    <w:rsid w:val="002B5172"/>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373"/>
    <w:rsid w:val="002C46FD"/>
    <w:rsid w:val="002C4CEF"/>
    <w:rsid w:val="002C4DA3"/>
    <w:rsid w:val="002C4E77"/>
    <w:rsid w:val="002C541C"/>
    <w:rsid w:val="002C6204"/>
    <w:rsid w:val="002C6274"/>
    <w:rsid w:val="002C6446"/>
    <w:rsid w:val="002C651F"/>
    <w:rsid w:val="002C6A49"/>
    <w:rsid w:val="002C6E95"/>
    <w:rsid w:val="002D0341"/>
    <w:rsid w:val="002D06F1"/>
    <w:rsid w:val="002D0902"/>
    <w:rsid w:val="002D0B49"/>
    <w:rsid w:val="002D1811"/>
    <w:rsid w:val="002D1DCA"/>
    <w:rsid w:val="002D1E89"/>
    <w:rsid w:val="002D20C9"/>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4C2"/>
    <w:rsid w:val="002D7B76"/>
    <w:rsid w:val="002D7DEE"/>
    <w:rsid w:val="002D7FA1"/>
    <w:rsid w:val="002E09B1"/>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F98"/>
    <w:rsid w:val="002E5012"/>
    <w:rsid w:val="002E5055"/>
    <w:rsid w:val="002E5135"/>
    <w:rsid w:val="002E51E2"/>
    <w:rsid w:val="002E5263"/>
    <w:rsid w:val="002E539C"/>
    <w:rsid w:val="002E53DD"/>
    <w:rsid w:val="002E5834"/>
    <w:rsid w:val="002E5C54"/>
    <w:rsid w:val="002E6295"/>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549"/>
    <w:rsid w:val="002F6B3A"/>
    <w:rsid w:val="002F6D29"/>
    <w:rsid w:val="002F700B"/>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544E"/>
    <w:rsid w:val="0030643D"/>
    <w:rsid w:val="003068D2"/>
    <w:rsid w:val="00307FA2"/>
    <w:rsid w:val="003100D8"/>
    <w:rsid w:val="00310260"/>
    <w:rsid w:val="00310CBC"/>
    <w:rsid w:val="00311289"/>
    <w:rsid w:val="003112F3"/>
    <w:rsid w:val="003119BE"/>
    <w:rsid w:val="00311ADE"/>
    <w:rsid w:val="0031207E"/>
    <w:rsid w:val="003121A9"/>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93E"/>
    <w:rsid w:val="00357941"/>
    <w:rsid w:val="00357E11"/>
    <w:rsid w:val="00357E55"/>
    <w:rsid w:val="003608A7"/>
    <w:rsid w:val="00360E71"/>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7FB"/>
    <w:rsid w:val="00373B6C"/>
    <w:rsid w:val="00373D4C"/>
    <w:rsid w:val="0037453A"/>
    <w:rsid w:val="003748AC"/>
    <w:rsid w:val="00374E14"/>
    <w:rsid w:val="003751BC"/>
    <w:rsid w:val="0037520D"/>
    <w:rsid w:val="00375714"/>
    <w:rsid w:val="00376821"/>
    <w:rsid w:val="003768BB"/>
    <w:rsid w:val="0037700D"/>
    <w:rsid w:val="00377C9E"/>
    <w:rsid w:val="0038016B"/>
    <w:rsid w:val="003804C0"/>
    <w:rsid w:val="003806BC"/>
    <w:rsid w:val="00380833"/>
    <w:rsid w:val="003814BA"/>
    <w:rsid w:val="00381554"/>
    <w:rsid w:val="00381A01"/>
    <w:rsid w:val="00381C1E"/>
    <w:rsid w:val="003822EF"/>
    <w:rsid w:val="0038235E"/>
    <w:rsid w:val="0038240C"/>
    <w:rsid w:val="003825FA"/>
    <w:rsid w:val="00382FEA"/>
    <w:rsid w:val="00383E41"/>
    <w:rsid w:val="00384329"/>
    <w:rsid w:val="00385038"/>
    <w:rsid w:val="00385688"/>
    <w:rsid w:val="00385A8B"/>
    <w:rsid w:val="00385B37"/>
    <w:rsid w:val="00385BAF"/>
    <w:rsid w:val="00386177"/>
    <w:rsid w:val="00386C51"/>
    <w:rsid w:val="00386EB0"/>
    <w:rsid w:val="00387031"/>
    <w:rsid w:val="00387486"/>
    <w:rsid w:val="00387778"/>
    <w:rsid w:val="00390096"/>
    <w:rsid w:val="00390F19"/>
    <w:rsid w:val="00390F1B"/>
    <w:rsid w:val="0039161B"/>
    <w:rsid w:val="00391E73"/>
    <w:rsid w:val="00391E74"/>
    <w:rsid w:val="0039245C"/>
    <w:rsid w:val="0039257A"/>
    <w:rsid w:val="00392704"/>
    <w:rsid w:val="00392C33"/>
    <w:rsid w:val="00392F78"/>
    <w:rsid w:val="0039308E"/>
    <w:rsid w:val="003932A0"/>
    <w:rsid w:val="003933A4"/>
    <w:rsid w:val="00393A39"/>
    <w:rsid w:val="003944E5"/>
    <w:rsid w:val="003951DB"/>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A7"/>
    <w:rsid w:val="003A54F0"/>
    <w:rsid w:val="003A56DA"/>
    <w:rsid w:val="003A578B"/>
    <w:rsid w:val="003A58DD"/>
    <w:rsid w:val="003A5BF1"/>
    <w:rsid w:val="003A6201"/>
    <w:rsid w:val="003A6638"/>
    <w:rsid w:val="003A6661"/>
    <w:rsid w:val="003A6683"/>
    <w:rsid w:val="003A6B09"/>
    <w:rsid w:val="003A6F1C"/>
    <w:rsid w:val="003A7174"/>
    <w:rsid w:val="003A7726"/>
    <w:rsid w:val="003A7C7A"/>
    <w:rsid w:val="003A7F80"/>
    <w:rsid w:val="003B020A"/>
    <w:rsid w:val="003B0319"/>
    <w:rsid w:val="003B08A1"/>
    <w:rsid w:val="003B0914"/>
    <w:rsid w:val="003B12FE"/>
    <w:rsid w:val="003B1C9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3E24"/>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1D"/>
    <w:rsid w:val="003E15DB"/>
    <w:rsid w:val="003E1E3E"/>
    <w:rsid w:val="003E207D"/>
    <w:rsid w:val="003E20B8"/>
    <w:rsid w:val="003E2377"/>
    <w:rsid w:val="003E2B37"/>
    <w:rsid w:val="003E3560"/>
    <w:rsid w:val="003E3B6C"/>
    <w:rsid w:val="003E3B6D"/>
    <w:rsid w:val="003E4628"/>
    <w:rsid w:val="003E48FD"/>
    <w:rsid w:val="003E4A68"/>
    <w:rsid w:val="003E5B88"/>
    <w:rsid w:val="003E6A5A"/>
    <w:rsid w:val="003E6CE8"/>
    <w:rsid w:val="003E6EE4"/>
    <w:rsid w:val="003E6F95"/>
    <w:rsid w:val="003E7193"/>
    <w:rsid w:val="003E73E2"/>
    <w:rsid w:val="003E78A1"/>
    <w:rsid w:val="003E7A19"/>
    <w:rsid w:val="003E7D53"/>
    <w:rsid w:val="003F06BA"/>
    <w:rsid w:val="003F0FCE"/>
    <w:rsid w:val="003F1826"/>
    <w:rsid w:val="003F1A12"/>
    <w:rsid w:val="003F1E3D"/>
    <w:rsid w:val="003F2282"/>
    <w:rsid w:val="003F2A0B"/>
    <w:rsid w:val="003F2AC9"/>
    <w:rsid w:val="003F2C38"/>
    <w:rsid w:val="003F30B7"/>
    <w:rsid w:val="003F362D"/>
    <w:rsid w:val="003F4075"/>
    <w:rsid w:val="003F4095"/>
    <w:rsid w:val="003F4A76"/>
    <w:rsid w:val="003F4B9D"/>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A86"/>
    <w:rsid w:val="00472EDE"/>
    <w:rsid w:val="00473EE1"/>
    <w:rsid w:val="00474634"/>
    <w:rsid w:val="00474BC3"/>
    <w:rsid w:val="00474BEC"/>
    <w:rsid w:val="00474D1C"/>
    <w:rsid w:val="004751AF"/>
    <w:rsid w:val="00475520"/>
    <w:rsid w:val="004764E9"/>
    <w:rsid w:val="004771A8"/>
    <w:rsid w:val="0047728E"/>
    <w:rsid w:val="00477FC6"/>
    <w:rsid w:val="00480ED9"/>
    <w:rsid w:val="00481485"/>
    <w:rsid w:val="00481BAB"/>
    <w:rsid w:val="00482143"/>
    <w:rsid w:val="00482518"/>
    <w:rsid w:val="00482AE1"/>
    <w:rsid w:val="00482FA2"/>
    <w:rsid w:val="0048315E"/>
    <w:rsid w:val="004832D1"/>
    <w:rsid w:val="00483D6C"/>
    <w:rsid w:val="004846B2"/>
    <w:rsid w:val="004854FF"/>
    <w:rsid w:val="00485CB4"/>
    <w:rsid w:val="0048643B"/>
    <w:rsid w:val="00487380"/>
    <w:rsid w:val="004874A4"/>
    <w:rsid w:val="00487EC3"/>
    <w:rsid w:val="0049009E"/>
    <w:rsid w:val="004904CB"/>
    <w:rsid w:val="0049068B"/>
    <w:rsid w:val="00490883"/>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369"/>
    <w:rsid w:val="004B3445"/>
    <w:rsid w:val="004B3527"/>
    <w:rsid w:val="004B3FE9"/>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2D7D"/>
    <w:rsid w:val="004C40C8"/>
    <w:rsid w:val="004C41B5"/>
    <w:rsid w:val="004C52D6"/>
    <w:rsid w:val="004C56AE"/>
    <w:rsid w:val="004C5B24"/>
    <w:rsid w:val="004C68DA"/>
    <w:rsid w:val="004C6C70"/>
    <w:rsid w:val="004C6D10"/>
    <w:rsid w:val="004C7243"/>
    <w:rsid w:val="004C7352"/>
    <w:rsid w:val="004C7787"/>
    <w:rsid w:val="004C7C7D"/>
    <w:rsid w:val="004D04ED"/>
    <w:rsid w:val="004D05F9"/>
    <w:rsid w:val="004D0658"/>
    <w:rsid w:val="004D076E"/>
    <w:rsid w:val="004D1B4A"/>
    <w:rsid w:val="004D1FD3"/>
    <w:rsid w:val="004D20C4"/>
    <w:rsid w:val="004D2490"/>
    <w:rsid w:val="004D254C"/>
    <w:rsid w:val="004D2736"/>
    <w:rsid w:val="004D308A"/>
    <w:rsid w:val="004D3725"/>
    <w:rsid w:val="004D3C2F"/>
    <w:rsid w:val="004D4838"/>
    <w:rsid w:val="004D4A53"/>
    <w:rsid w:val="004D53B3"/>
    <w:rsid w:val="004D54F7"/>
    <w:rsid w:val="004D5685"/>
    <w:rsid w:val="004D5908"/>
    <w:rsid w:val="004D5CA3"/>
    <w:rsid w:val="004D6154"/>
    <w:rsid w:val="004D65E7"/>
    <w:rsid w:val="004D6E0E"/>
    <w:rsid w:val="004D6E16"/>
    <w:rsid w:val="004D6F6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563"/>
    <w:rsid w:val="00532818"/>
    <w:rsid w:val="00532AE0"/>
    <w:rsid w:val="005335D5"/>
    <w:rsid w:val="00533618"/>
    <w:rsid w:val="00534406"/>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A4"/>
    <w:rsid w:val="0054339F"/>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C54"/>
    <w:rsid w:val="00550DB5"/>
    <w:rsid w:val="0055155C"/>
    <w:rsid w:val="00551766"/>
    <w:rsid w:val="005525BE"/>
    <w:rsid w:val="0055306A"/>
    <w:rsid w:val="00553276"/>
    <w:rsid w:val="005532C0"/>
    <w:rsid w:val="005535A6"/>
    <w:rsid w:val="00553E1F"/>
    <w:rsid w:val="00554685"/>
    <w:rsid w:val="00554A17"/>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852"/>
    <w:rsid w:val="005608A3"/>
    <w:rsid w:val="00560B95"/>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7054"/>
    <w:rsid w:val="005670E6"/>
    <w:rsid w:val="0056767F"/>
    <w:rsid w:val="005676D1"/>
    <w:rsid w:val="005678B6"/>
    <w:rsid w:val="00570074"/>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B5E"/>
    <w:rsid w:val="00592BF8"/>
    <w:rsid w:val="00592D28"/>
    <w:rsid w:val="00593203"/>
    <w:rsid w:val="00593470"/>
    <w:rsid w:val="00593800"/>
    <w:rsid w:val="005957D7"/>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42C8"/>
    <w:rsid w:val="005A465D"/>
    <w:rsid w:val="005A4A5E"/>
    <w:rsid w:val="005A5157"/>
    <w:rsid w:val="005A5177"/>
    <w:rsid w:val="005A5235"/>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4FF3"/>
    <w:rsid w:val="006056FA"/>
    <w:rsid w:val="00605AD9"/>
    <w:rsid w:val="00605D37"/>
    <w:rsid w:val="0060600B"/>
    <w:rsid w:val="006060AA"/>
    <w:rsid w:val="006064D0"/>
    <w:rsid w:val="0060677C"/>
    <w:rsid w:val="00606B89"/>
    <w:rsid w:val="0060733A"/>
    <w:rsid w:val="0060786C"/>
    <w:rsid w:val="0060793E"/>
    <w:rsid w:val="00607AFD"/>
    <w:rsid w:val="00607DE3"/>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4EFC"/>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27DEF"/>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6072"/>
    <w:rsid w:val="0063657F"/>
    <w:rsid w:val="006369CE"/>
    <w:rsid w:val="00636B69"/>
    <w:rsid w:val="006372D9"/>
    <w:rsid w:val="0063765A"/>
    <w:rsid w:val="0063781C"/>
    <w:rsid w:val="00637DD5"/>
    <w:rsid w:val="0064013B"/>
    <w:rsid w:val="0064029B"/>
    <w:rsid w:val="00640376"/>
    <w:rsid w:val="00640A8E"/>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CAB"/>
    <w:rsid w:val="00651DCF"/>
    <w:rsid w:val="00651E1F"/>
    <w:rsid w:val="00651F8A"/>
    <w:rsid w:val="006523FD"/>
    <w:rsid w:val="00653469"/>
    <w:rsid w:val="00653D5C"/>
    <w:rsid w:val="00654131"/>
    <w:rsid w:val="006544E1"/>
    <w:rsid w:val="0065452C"/>
    <w:rsid w:val="00654BFF"/>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D43"/>
    <w:rsid w:val="00666D6D"/>
    <w:rsid w:val="00667374"/>
    <w:rsid w:val="006703F1"/>
    <w:rsid w:val="0067060E"/>
    <w:rsid w:val="00670780"/>
    <w:rsid w:val="006713B4"/>
    <w:rsid w:val="00671897"/>
    <w:rsid w:val="00671D02"/>
    <w:rsid w:val="0067258A"/>
    <w:rsid w:val="00672704"/>
    <w:rsid w:val="00672BE9"/>
    <w:rsid w:val="00672E27"/>
    <w:rsid w:val="00673DB9"/>
    <w:rsid w:val="00673E52"/>
    <w:rsid w:val="00674437"/>
    <w:rsid w:val="006747A8"/>
    <w:rsid w:val="00674A6D"/>
    <w:rsid w:val="00674D11"/>
    <w:rsid w:val="00674F55"/>
    <w:rsid w:val="006750B3"/>
    <w:rsid w:val="006750DF"/>
    <w:rsid w:val="006753E8"/>
    <w:rsid w:val="00675AD3"/>
    <w:rsid w:val="0067613B"/>
    <w:rsid w:val="00676928"/>
    <w:rsid w:val="00677698"/>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B1E"/>
    <w:rsid w:val="00690F13"/>
    <w:rsid w:val="00691B55"/>
    <w:rsid w:val="0069255F"/>
    <w:rsid w:val="0069275E"/>
    <w:rsid w:val="00692E62"/>
    <w:rsid w:val="00692F58"/>
    <w:rsid w:val="006931B2"/>
    <w:rsid w:val="00693655"/>
    <w:rsid w:val="00693B99"/>
    <w:rsid w:val="00693EEF"/>
    <w:rsid w:val="00693FAE"/>
    <w:rsid w:val="006947CA"/>
    <w:rsid w:val="00694BF8"/>
    <w:rsid w:val="00694C04"/>
    <w:rsid w:val="0069615B"/>
    <w:rsid w:val="00696AF0"/>
    <w:rsid w:val="00697012"/>
    <w:rsid w:val="00697051"/>
    <w:rsid w:val="00697072"/>
    <w:rsid w:val="00697783"/>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30E0"/>
    <w:rsid w:val="006B35DE"/>
    <w:rsid w:val="006B3689"/>
    <w:rsid w:val="006B3C66"/>
    <w:rsid w:val="006B3EED"/>
    <w:rsid w:val="006B4131"/>
    <w:rsid w:val="006B465C"/>
    <w:rsid w:val="006B471A"/>
    <w:rsid w:val="006B47F3"/>
    <w:rsid w:val="006B48CA"/>
    <w:rsid w:val="006B4C11"/>
    <w:rsid w:val="006B5385"/>
    <w:rsid w:val="006B5805"/>
    <w:rsid w:val="006B58A5"/>
    <w:rsid w:val="006B6352"/>
    <w:rsid w:val="006B6B1F"/>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0B2"/>
    <w:rsid w:val="006C546C"/>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15"/>
    <w:rsid w:val="006D7FD0"/>
    <w:rsid w:val="006E0459"/>
    <w:rsid w:val="006E05B4"/>
    <w:rsid w:val="006E0BB2"/>
    <w:rsid w:val="006E0DB5"/>
    <w:rsid w:val="006E17EE"/>
    <w:rsid w:val="006E1F8C"/>
    <w:rsid w:val="006E2A11"/>
    <w:rsid w:val="006E2C66"/>
    <w:rsid w:val="006E2C7D"/>
    <w:rsid w:val="006E2CD9"/>
    <w:rsid w:val="006E2D66"/>
    <w:rsid w:val="006E321D"/>
    <w:rsid w:val="006E3644"/>
    <w:rsid w:val="006E3702"/>
    <w:rsid w:val="006E3BE1"/>
    <w:rsid w:val="006E402B"/>
    <w:rsid w:val="006E4301"/>
    <w:rsid w:val="006E4645"/>
    <w:rsid w:val="006E53AA"/>
    <w:rsid w:val="006E573A"/>
    <w:rsid w:val="006E665D"/>
    <w:rsid w:val="006E6B5B"/>
    <w:rsid w:val="006E71F2"/>
    <w:rsid w:val="006E71FC"/>
    <w:rsid w:val="006E7336"/>
    <w:rsid w:val="006E7B1E"/>
    <w:rsid w:val="006E7C64"/>
    <w:rsid w:val="006E7CBF"/>
    <w:rsid w:val="006F079E"/>
    <w:rsid w:val="006F0C60"/>
    <w:rsid w:val="006F12DC"/>
    <w:rsid w:val="006F1363"/>
    <w:rsid w:val="006F17D7"/>
    <w:rsid w:val="006F18A8"/>
    <w:rsid w:val="006F1DCD"/>
    <w:rsid w:val="006F2A61"/>
    <w:rsid w:val="006F2BB1"/>
    <w:rsid w:val="006F32F3"/>
    <w:rsid w:val="006F33E8"/>
    <w:rsid w:val="006F343A"/>
    <w:rsid w:val="006F344D"/>
    <w:rsid w:val="006F3A23"/>
    <w:rsid w:val="006F3BB8"/>
    <w:rsid w:val="006F4287"/>
    <w:rsid w:val="006F514C"/>
    <w:rsid w:val="006F537F"/>
    <w:rsid w:val="006F5564"/>
    <w:rsid w:val="006F56B2"/>
    <w:rsid w:val="006F5C29"/>
    <w:rsid w:val="006F5E34"/>
    <w:rsid w:val="006F6336"/>
    <w:rsid w:val="006F667A"/>
    <w:rsid w:val="006F6C7C"/>
    <w:rsid w:val="006F6CAB"/>
    <w:rsid w:val="006F6FB0"/>
    <w:rsid w:val="006F73D2"/>
    <w:rsid w:val="006F7830"/>
    <w:rsid w:val="006F79F6"/>
    <w:rsid w:val="006F7ACC"/>
    <w:rsid w:val="006F7DB3"/>
    <w:rsid w:val="00700232"/>
    <w:rsid w:val="00700F91"/>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609E1"/>
    <w:rsid w:val="00761E9A"/>
    <w:rsid w:val="0076276E"/>
    <w:rsid w:val="0076282C"/>
    <w:rsid w:val="00763960"/>
    <w:rsid w:val="00763A2B"/>
    <w:rsid w:val="00763D44"/>
    <w:rsid w:val="00764501"/>
    <w:rsid w:val="007646EA"/>
    <w:rsid w:val="00764BEF"/>
    <w:rsid w:val="007652FF"/>
    <w:rsid w:val="00765A80"/>
    <w:rsid w:val="00765CD1"/>
    <w:rsid w:val="00766AF1"/>
    <w:rsid w:val="00766B9F"/>
    <w:rsid w:val="00766DC6"/>
    <w:rsid w:val="007671D8"/>
    <w:rsid w:val="00767394"/>
    <w:rsid w:val="00767529"/>
    <w:rsid w:val="00767AB0"/>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156D"/>
    <w:rsid w:val="00781EA8"/>
    <w:rsid w:val="00782107"/>
    <w:rsid w:val="00782169"/>
    <w:rsid w:val="007826BA"/>
    <w:rsid w:val="00782D65"/>
    <w:rsid w:val="00783E78"/>
    <w:rsid w:val="00783F40"/>
    <w:rsid w:val="007841E6"/>
    <w:rsid w:val="0078462A"/>
    <w:rsid w:val="007846CE"/>
    <w:rsid w:val="00784741"/>
    <w:rsid w:val="00784935"/>
    <w:rsid w:val="00784FEF"/>
    <w:rsid w:val="007857CC"/>
    <w:rsid w:val="00785A04"/>
    <w:rsid w:val="00785AA1"/>
    <w:rsid w:val="00785CBF"/>
    <w:rsid w:val="0078706F"/>
    <w:rsid w:val="00787393"/>
    <w:rsid w:val="007873E8"/>
    <w:rsid w:val="00787A10"/>
    <w:rsid w:val="00787CB2"/>
    <w:rsid w:val="00787F5B"/>
    <w:rsid w:val="00790371"/>
    <w:rsid w:val="00790825"/>
    <w:rsid w:val="007908A6"/>
    <w:rsid w:val="00790D61"/>
    <w:rsid w:val="007913ED"/>
    <w:rsid w:val="007917F4"/>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91C"/>
    <w:rsid w:val="007A09EF"/>
    <w:rsid w:val="007A0DAE"/>
    <w:rsid w:val="007A1305"/>
    <w:rsid w:val="007A1E4A"/>
    <w:rsid w:val="007A26BF"/>
    <w:rsid w:val="007A3660"/>
    <w:rsid w:val="007A3754"/>
    <w:rsid w:val="007A3ED2"/>
    <w:rsid w:val="007A4A04"/>
    <w:rsid w:val="007A4A07"/>
    <w:rsid w:val="007A4D4F"/>
    <w:rsid w:val="007A4FEC"/>
    <w:rsid w:val="007A52D5"/>
    <w:rsid w:val="007A5523"/>
    <w:rsid w:val="007A5933"/>
    <w:rsid w:val="007A6351"/>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0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C79"/>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330"/>
    <w:rsid w:val="007E66B4"/>
    <w:rsid w:val="007E6923"/>
    <w:rsid w:val="007E71FC"/>
    <w:rsid w:val="007E7CB9"/>
    <w:rsid w:val="007F0788"/>
    <w:rsid w:val="007F082D"/>
    <w:rsid w:val="007F096D"/>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BCE"/>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29D"/>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35D"/>
    <w:rsid w:val="0083000C"/>
    <w:rsid w:val="00830D60"/>
    <w:rsid w:val="008310C7"/>
    <w:rsid w:val="008314CD"/>
    <w:rsid w:val="00831777"/>
    <w:rsid w:val="00831B43"/>
    <w:rsid w:val="00831EF2"/>
    <w:rsid w:val="00832103"/>
    <w:rsid w:val="008324F0"/>
    <w:rsid w:val="00832DD0"/>
    <w:rsid w:val="00832EE7"/>
    <w:rsid w:val="00833039"/>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0DEB"/>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8BA"/>
    <w:rsid w:val="00866C23"/>
    <w:rsid w:val="00866CAE"/>
    <w:rsid w:val="00866D70"/>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2E5A"/>
    <w:rsid w:val="0087345A"/>
    <w:rsid w:val="00873D9C"/>
    <w:rsid w:val="00873DE4"/>
    <w:rsid w:val="00873E64"/>
    <w:rsid w:val="0087457D"/>
    <w:rsid w:val="00874764"/>
    <w:rsid w:val="0087477B"/>
    <w:rsid w:val="00874890"/>
    <w:rsid w:val="008749C3"/>
    <w:rsid w:val="00875583"/>
    <w:rsid w:val="00875B9B"/>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9033E"/>
    <w:rsid w:val="00890533"/>
    <w:rsid w:val="008905DB"/>
    <w:rsid w:val="008909F8"/>
    <w:rsid w:val="00890D85"/>
    <w:rsid w:val="00891170"/>
    <w:rsid w:val="00891363"/>
    <w:rsid w:val="00891364"/>
    <w:rsid w:val="0089166E"/>
    <w:rsid w:val="008916B8"/>
    <w:rsid w:val="00891A7B"/>
    <w:rsid w:val="008934F0"/>
    <w:rsid w:val="00893927"/>
    <w:rsid w:val="008939BB"/>
    <w:rsid w:val="00893B58"/>
    <w:rsid w:val="008941D6"/>
    <w:rsid w:val="00894783"/>
    <w:rsid w:val="00894D9B"/>
    <w:rsid w:val="00894F56"/>
    <w:rsid w:val="008956F9"/>
    <w:rsid w:val="00895CC9"/>
    <w:rsid w:val="00895DF8"/>
    <w:rsid w:val="00896E1A"/>
    <w:rsid w:val="00897208"/>
    <w:rsid w:val="00897448"/>
    <w:rsid w:val="00897671"/>
    <w:rsid w:val="0089777B"/>
    <w:rsid w:val="00897B75"/>
    <w:rsid w:val="00897D15"/>
    <w:rsid w:val="008A007A"/>
    <w:rsid w:val="008A0084"/>
    <w:rsid w:val="008A0CDA"/>
    <w:rsid w:val="008A0E1B"/>
    <w:rsid w:val="008A155A"/>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DE4"/>
    <w:rsid w:val="008D0804"/>
    <w:rsid w:val="008D095F"/>
    <w:rsid w:val="008D1144"/>
    <w:rsid w:val="008D191F"/>
    <w:rsid w:val="008D195A"/>
    <w:rsid w:val="008D1C3A"/>
    <w:rsid w:val="008D1E76"/>
    <w:rsid w:val="008D1F00"/>
    <w:rsid w:val="008D1FE0"/>
    <w:rsid w:val="008D2BDB"/>
    <w:rsid w:val="008D2DA6"/>
    <w:rsid w:val="008D2DEA"/>
    <w:rsid w:val="008D2FF3"/>
    <w:rsid w:val="008D3C18"/>
    <w:rsid w:val="008D3FFC"/>
    <w:rsid w:val="008D4221"/>
    <w:rsid w:val="008D46DE"/>
    <w:rsid w:val="008D4B80"/>
    <w:rsid w:val="008D4D24"/>
    <w:rsid w:val="008D4D4F"/>
    <w:rsid w:val="008D4E20"/>
    <w:rsid w:val="008D5110"/>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393"/>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911"/>
    <w:rsid w:val="008E39AD"/>
    <w:rsid w:val="008E3F64"/>
    <w:rsid w:val="008E41E1"/>
    <w:rsid w:val="008E42F4"/>
    <w:rsid w:val="008E4452"/>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F06"/>
    <w:rsid w:val="00902153"/>
    <w:rsid w:val="0090267B"/>
    <w:rsid w:val="00902972"/>
    <w:rsid w:val="00902F03"/>
    <w:rsid w:val="009034EE"/>
    <w:rsid w:val="0090438F"/>
    <w:rsid w:val="00904765"/>
    <w:rsid w:val="00904CF1"/>
    <w:rsid w:val="00904FF3"/>
    <w:rsid w:val="009051EA"/>
    <w:rsid w:val="00905740"/>
    <w:rsid w:val="00905DE2"/>
    <w:rsid w:val="0090677A"/>
    <w:rsid w:val="00906B08"/>
    <w:rsid w:val="00906CA7"/>
    <w:rsid w:val="00907472"/>
    <w:rsid w:val="009100E8"/>
    <w:rsid w:val="00910348"/>
    <w:rsid w:val="00910461"/>
    <w:rsid w:val="00910515"/>
    <w:rsid w:val="0091083C"/>
    <w:rsid w:val="00910D0E"/>
    <w:rsid w:val="00910DBB"/>
    <w:rsid w:val="00911180"/>
    <w:rsid w:val="00911453"/>
    <w:rsid w:val="00911500"/>
    <w:rsid w:val="00911B8A"/>
    <w:rsid w:val="00911C30"/>
    <w:rsid w:val="00911F36"/>
    <w:rsid w:val="00912365"/>
    <w:rsid w:val="0091242F"/>
    <w:rsid w:val="00912A97"/>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B3D"/>
    <w:rsid w:val="00923CDA"/>
    <w:rsid w:val="00923CDE"/>
    <w:rsid w:val="00923D4B"/>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7B6"/>
    <w:rsid w:val="009428E8"/>
    <w:rsid w:val="00942958"/>
    <w:rsid w:val="00942E5E"/>
    <w:rsid w:val="00942F2D"/>
    <w:rsid w:val="009430B6"/>
    <w:rsid w:val="009433A5"/>
    <w:rsid w:val="0094353A"/>
    <w:rsid w:val="009437BC"/>
    <w:rsid w:val="00943C04"/>
    <w:rsid w:val="00943EAC"/>
    <w:rsid w:val="00943EB9"/>
    <w:rsid w:val="0094493E"/>
    <w:rsid w:val="00944DEA"/>
    <w:rsid w:val="009454C3"/>
    <w:rsid w:val="00946205"/>
    <w:rsid w:val="009468EE"/>
    <w:rsid w:val="00946A48"/>
    <w:rsid w:val="00946FB2"/>
    <w:rsid w:val="0094704C"/>
    <w:rsid w:val="009474B6"/>
    <w:rsid w:val="009500BD"/>
    <w:rsid w:val="0095020B"/>
    <w:rsid w:val="00950246"/>
    <w:rsid w:val="009505C7"/>
    <w:rsid w:val="00950806"/>
    <w:rsid w:val="00950AB4"/>
    <w:rsid w:val="00951CDA"/>
    <w:rsid w:val="0095215A"/>
    <w:rsid w:val="009531F8"/>
    <w:rsid w:val="00953E29"/>
    <w:rsid w:val="0095415A"/>
    <w:rsid w:val="00954537"/>
    <w:rsid w:val="00954C5D"/>
    <w:rsid w:val="009559FB"/>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C40"/>
    <w:rsid w:val="009660B1"/>
    <w:rsid w:val="009666BD"/>
    <w:rsid w:val="009668B2"/>
    <w:rsid w:val="00966B79"/>
    <w:rsid w:val="009670E5"/>
    <w:rsid w:val="0096713A"/>
    <w:rsid w:val="0096730A"/>
    <w:rsid w:val="00967707"/>
    <w:rsid w:val="00967A0E"/>
    <w:rsid w:val="009702C9"/>
    <w:rsid w:val="00971078"/>
    <w:rsid w:val="00971274"/>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7C3B"/>
    <w:rsid w:val="00997DB9"/>
    <w:rsid w:val="009A0835"/>
    <w:rsid w:val="009A0E27"/>
    <w:rsid w:val="009A0EBB"/>
    <w:rsid w:val="009A0F37"/>
    <w:rsid w:val="009A1039"/>
    <w:rsid w:val="009A132A"/>
    <w:rsid w:val="009A23E3"/>
    <w:rsid w:val="009A25A2"/>
    <w:rsid w:val="009A3232"/>
    <w:rsid w:val="009A3B6A"/>
    <w:rsid w:val="009A3CDC"/>
    <w:rsid w:val="009A41D8"/>
    <w:rsid w:val="009A457B"/>
    <w:rsid w:val="009A486B"/>
    <w:rsid w:val="009A48A3"/>
    <w:rsid w:val="009A4EA3"/>
    <w:rsid w:val="009A503B"/>
    <w:rsid w:val="009A5468"/>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AAA"/>
    <w:rsid w:val="009B5BAB"/>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46FD"/>
    <w:rsid w:val="009D5129"/>
    <w:rsid w:val="009D533C"/>
    <w:rsid w:val="009D5A09"/>
    <w:rsid w:val="009D5D8C"/>
    <w:rsid w:val="009D5DEE"/>
    <w:rsid w:val="009D6BF9"/>
    <w:rsid w:val="009D6F85"/>
    <w:rsid w:val="009D733C"/>
    <w:rsid w:val="009D77AD"/>
    <w:rsid w:val="009D7A29"/>
    <w:rsid w:val="009D7A6B"/>
    <w:rsid w:val="009E0A9B"/>
    <w:rsid w:val="009E0BA8"/>
    <w:rsid w:val="009E14F8"/>
    <w:rsid w:val="009E176E"/>
    <w:rsid w:val="009E26BC"/>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366"/>
    <w:rsid w:val="009E7625"/>
    <w:rsid w:val="009E789B"/>
    <w:rsid w:val="009E7BFF"/>
    <w:rsid w:val="009E7D8B"/>
    <w:rsid w:val="009F029C"/>
    <w:rsid w:val="009F0B0C"/>
    <w:rsid w:val="009F11B9"/>
    <w:rsid w:val="009F2893"/>
    <w:rsid w:val="009F2A28"/>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55E"/>
    <w:rsid w:val="00A06D68"/>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868"/>
    <w:rsid w:val="00A20A94"/>
    <w:rsid w:val="00A20AE4"/>
    <w:rsid w:val="00A2193B"/>
    <w:rsid w:val="00A233B2"/>
    <w:rsid w:val="00A23447"/>
    <w:rsid w:val="00A23465"/>
    <w:rsid w:val="00A2394D"/>
    <w:rsid w:val="00A240DB"/>
    <w:rsid w:val="00A24377"/>
    <w:rsid w:val="00A24754"/>
    <w:rsid w:val="00A25073"/>
    <w:rsid w:val="00A25E41"/>
    <w:rsid w:val="00A26168"/>
    <w:rsid w:val="00A263CF"/>
    <w:rsid w:val="00A2649F"/>
    <w:rsid w:val="00A268E9"/>
    <w:rsid w:val="00A26DFE"/>
    <w:rsid w:val="00A275FB"/>
    <w:rsid w:val="00A27C58"/>
    <w:rsid w:val="00A3003D"/>
    <w:rsid w:val="00A30164"/>
    <w:rsid w:val="00A30382"/>
    <w:rsid w:val="00A303C8"/>
    <w:rsid w:val="00A30D48"/>
    <w:rsid w:val="00A311B0"/>
    <w:rsid w:val="00A31E6B"/>
    <w:rsid w:val="00A31EB1"/>
    <w:rsid w:val="00A323E2"/>
    <w:rsid w:val="00A326D9"/>
    <w:rsid w:val="00A32C35"/>
    <w:rsid w:val="00A337A9"/>
    <w:rsid w:val="00A33D7B"/>
    <w:rsid w:val="00A340B6"/>
    <w:rsid w:val="00A34FA6"/>
    <w:rsid w:val="00A352C9"/>
    <w:rsid w:val="00A354BA"/>
    <w:rsid w:val="00A35A35"/>
    <w:rsid w:val="00A35B55"/>
    <w:rsid w:val="00A360FD"/>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AB4"/>
    <w:rsid w:val="00A51EA0"/>
    <w:rsid w:val="00A51F76"/>
    <w:rsid w:val="00A526CD"/>
    <w:rsid w:val="00A52D5C"/>
    <w:rsid w:val="00A52E25"/>
    <w:rsid w:val="00A5321A"/>
    <w:rsid w:val="00A53538"/>
    <w:rsid w:val="00A54190"/>
    <w:rsid w:val="00A54201"/>
    <w:rsid w:val="00A54D35"/>
    <w:rsid w:val="00A54E3C"/>
    <w:rsid w:val="00A54FB4"/>
    <w:rsid w:val="00A554F9"/>
    <w:rsid w:val="00A564D9"/>
    <w:rsid w:val="00A56865"/>
    <w:rsid w:val="00A576A4"/>
    <w:rsid w:val="00A57DB5"/>
    <w:rsid w:val="00A60298"/>
    <w:rsid w:val="00A60384"/>
    <w:rsid w:val="00A607BB"/>
    <w:rsid w:val="00A60A5D"/>
    <w:rsid w:val="00A60CB5"/>
    <w:rsid w:val="00A60CF1"/>
    <w:rsid w:val="00A61580"/>
    <w:rsid w:val="00A619C6"/>
    <w:rsid w:val="00A61DB5"/>
    <w:rsid w:val="00A61E3A"/>
    <w:rsid w:val="00A6241F"/>
    <w:rsid w:val="00A631CD"/>
    <w:rsid w:val="00A6353E"/>
    <w:rsid w:val="00A63574"/>
    <w:rsid w:val="00A63A7C"/>
    <w:rsid w:val="00A64437"/>
    <w:rsid w:val="00A64B55"/>
    <w:rsid w:val="00A653B4"/>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796"/>
    <w:rsid w:val="00A7573B"/>
    <w:rsid w:val="00A75B15"/>
    <w:rsid w:val="00A7616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6D2"/>
    <w:rsid w:val="00A83BB2"/>
    <w:rsid w:val="00A83DE0"/>
    <w:rsid w:val="00A83E81"/>
    <w:rsid w:val="00A84255"/>
    <w:rsid w:val="00A84421"/>
    <w:rsid w:val="00A84703"/>
    <w:rsid w:val="00A84704"/>
    <w:rsid w:val="00A84849"/>
    <w:rsid w:val="00A84A7B"/>
    <w:rsid w:val="00A84ABF"/>
    <w:rsid w:val="00A85DA0"/>
    <w:rsid w:val="00A87B3A"/>
    <w:rsid w:val="00A87DC4"/>
    <w:rsid w:val="00A901CC"/>
    <w:rsid w:val="00A9031A"/>
    <w:rsid w:val="00A90323"/>
    <w:rsid w:val="00A904E9"/>
    <w:rsid w:val="00A90C7F"/>
    <w:rsid w:val="00A90E9F"/>
    <w:rsid w:val="00A912BA"/>
    <w:rsid w:val="00A91343"/>
    <w:rsid w:val="00A915BA"/>
    <w:rsid w:val="00A91A1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622"/>
    <w:rsid w:val="00AA5741"/>
    <w:rsid w:val="00AA5D6A"/>
    <w:rsid w:val="00AA67AE"/>
    <w:rsid w:val="00AA7353"/>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4987"/>
    <w:rsid w:val="00AB50F4"/>
    <w:rsid w:val="00AB6250"/>
    <w:rsid w:val="00AB63CD"/>
    <w:rsid w:val="00AB6425"/>
    <w:rsid w:val="00AB6715"/>
    <w:rsid w:val="00AB69D3"/>
    <w:rsid w:val="00AB7547"/>
    <w:rsid w:val="00AB7604"/>
    <w:rsid w:val="00AB76E9"/>
    <w:rsid w:val="00AB792E"/>
    <w:rsid w:val="00AC009C"/>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5D94"/>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71F"/>
    <w:rsid w:val="00AD465A"/>
    <w:rsid w:val="00AD4889"/>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2032"/>
    <w:rsid w:val="00AE213C"/>
    <w:rsid w:val="00AE26F8"/>
    <w:rsid w:val="00AE2AC0"/>
    <w:rsid w:val="00AE2CFE"/>
    <w:rsid w:val="00AE31FD"/>
    <w:rsid w:val="00AE32FD"/>
    <w:rsid w:val="00AE45D1"/>
    <w:rsid w:val="00AE4DDE"/>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2A1"/>
    <w:rsid w:val="00AF2B15"/>
    <w:rsid w:val="00AF35E6"/>
    <w:rsid w:val="00AF3F4A"/>
    <w:rsid w:val="00AF42D2"/>
    <w:rsid w:val="00AF5802"/>
    <w:rsid w:val="00AF5846"/>
    <w:rsid w:val="00AF76F6"/>
    <w:rsid w:val="00AF7A60"/>
    <w:rsid w:val="00AF7FB1"/>
    <w:rsid w:val="00B00120"/>
    <w:rsid w:val="00B00F9E"/>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F08"/>
    <w:rsid w:val="00B12FBA"/>
    <w:rsid w:val="00B13244"/>
    <w:rsid w:val="00B13392"/>
    <w:rsid w:val="00B13576"/>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85E"/>
    <w:rsid w:val="00B92D74"/>
    <w:rsid w:val="00B92FFF"/>
    <w:rsid w:val="00B93398"/>
    <w:rsid w:val="00B937B2"/>
    <w:rsid w:val="00B9397A"/>
    <w:rsid w:val="00B94042"/>
    <w:rsid w:val="00B942EF"/>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528A"/>
    <w:rsid w:val="00BA5783"/>
    <w:rsid w:val="00BA607C"/>
    <w:rsid w:val="00BA6907"/>
    <w:rsid w:val="00BA696C"/>
    <w:rsid w:val="00BA69EC"/>
    <w:rsid w:val="00BA6AA0"/>
    <w:rsid w:val="00BA6C34"/>
    <w:rsid w:val="00BA7089"/>
    <w:rsid w:val="00BB05D2"/>
    <w:rsid w:val="00BB0EA3"/>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CF1"/>
    <w:rsid w:val="00BB6165"/>
    <w:rsid w:val="00BB64DD"/>
    <w:rsid w:val="00BB6780"/>
    <w:rsid w:val="00BB718D"/>
    <w:rsid w:val="00BB768C"/>
    <w:rsid w:val="00BB798B"/>
    <w:rsid w:val="00BB79B5"/>
    <w:rsid w:val="00BB7FF9"/>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B39"/>
    <w:rsid w:val="00BD1FF6"/>
    <w:rsid w:val="00BD359D"/>
    <w:rsid w:val="00BD3878"/>
    <w:rsid w:val="00BD4089"/>
    <w:rsid w:val="00BD428E"/>
    <w:rsid w:val="00BD4454"/>
    <w:rsid w:val="00BD4679"/>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BF3"/>
    <w:rsid w:val="00BE308C"/>
    <w:rsid w:val="00BE3138"/>
    <w:rsid w:val="00BE33D3"/>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9CF"/>
    <w:rsid w:val="00BF0B36"/>
    <w:rsid w:val="00BF0C95"/>
    <w:rsid w:val="00BF0D8F"/>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514C"/>
    <w:rsid w:val="00C0567B"/>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C16"/>
    <w:rsid w:val="00C10CB5"/>
    <w:rsid w:val="00C10D26"/>
    <w:rsid w:val="00C11B57"/>
    <w:rsid w:val="00C12089"/>
    <w:rsid w:val="00C1250D"/>
    <w:rsid w:val="00C128D9"/>
    <w:rsid w:val="00C12969"/>
    <w:rsid w:val="00C1358F"/>
    <w:rsid w:val="00C13AE6"/>
    <w:rsid w:val="00C13D3D"/>
    <w:rsid w:val="00C144BE"/>
    <w:rsid w:val="00C14675"/>
    <w:rsid w:val="00C15420"/>
    <w:rsid w:val="00C15B6B"/>
    <w:rsid w:val="00C15C8A"/>
    <w:rsid w:val="00C1617C"/>
    <w:rsid w:val="00C163ED"/>
    <w:rsid w:val="00C16965"/>
    <w:rsid w:val="00C16996"/>
    <w:rsid w:val="00C20A51"/>
    <w:rsid w:val="00C212DA"/>
    <w:rsid w:val="00C2158B"/>
    <w:rsid w:val="00C21633"/>
    <w:rsid w:val="00C2211C"/>
    <w:rsid w:val="00C23495"/>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668A"/>
    <w:rsid w:val="00C568DB"/>
    <w:rsid w:val="00C56D5C"/>
    <w:rsid w:val="00C56E30"/>
    <w:rsid w:val="00C57312"/>
    <w:rsid w:val="00C57938"/>
    <w:rsid w:val="00C57C88"/>
    <w:rsid w:val="00C6027B"/>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7F1"/>
    <w:rsid w:val="00C74C33"/>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4FDB"/>
    <w:rsid w:val="00CA5F31"/>
    <w:rsid w:val="00CA6AB8"/>
    <w:rsid w:val="00CA6F77"/>
    <w:rsid w:val="00CA794B"/>
    <w:rsid w:val="00CA7A43"/>
    <w:rsid w:val="00CA7F21"/>
    <w:rsid w:val="00CA7F4E"/>
    <w:rsid w:val="00CB01F9"/>
    <w:rsid w:val="00CB0674"/>
    <w:rsid w:val="00CB08D0"/>
    <w:rsid w:val="00CB0A0D"/>
    <w:rsid w:val="00CB0DC6"/>
    <w:rsid w:val="00CB191F"/>
    <w:rsid w:val="00CB1F1A"/>
    <w:rsid w:val="00CB21DF"/>
    <w:rsid w:val="00CB227E"/>
    <w:rsid w:val="00CB23A9"/>
    <w:rsid w:val="00CB23AD"/>
    <w:rsid w:val="00CB264B"/>
    <w:rsid w:val="00CB27CD"/>
    <w:rsid w:val="00CB283F"/>
    <w:rsid w:val="00CB2DD4"/>
    <w:rsid w:val="00CB2F13"/>
    <w:rsid w:val="00CB2F2B"/>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85D"/>
    <w:rsid w:val="00D00FA1"/>
    <w:rsid w:val="00D01961"/>
    <w:rsid w:val="00D01F9B"/>
    <w:rsid w:val="00D02684"/>
    <w:rsid w:val="00D02966"/>
    <w:rsid w:val="00D032A4"/>
    <w:rsid w:val="00D03E6C"/>
    <w:rsid w:val="00D04092"/>
    <w:rsid w:val="00D04160"/>
    <w:rsid w:val="00D04285"/>
    <w:rsid w:val="00D04A80"/>
    <w:rsid w:val="00D04D18"/>
    <w:rsid w:val="00D05102"/>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3E44"/>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A18"/>
    <w:rsid w:val="00D35D45"/>
    <w:rsid w:val="00D36389"/>
    <w:rsid w:val="00D36C78"/>
    <w:rsid w:val="00D36CE3"/>
    <w:rsid w:val="00D371AC"/>
    <w:rsid w:val="00D37355"/>
    <w:rsid w:val="00D3768E"/>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5961"/>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F84"/>
    <w:rsid w:val="00D639BF"/>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A79"/>
    <w:rsid w:val="00D70B41"/>
    <w:rsid w:val="00D70EFC"/>
    <w:rsid w:val="00D712B6"/>
    <w:rsid w:val="00D71C19"/>
    <w:rsid w:val="00D71DBC"/>
    <w:rsid w:val="00D71F89"/>
    <w:rsid w:val="00D71FCA"/>
    <w:rsid w:val="00D722E9"/>
    <w:rsid w:val="00D72454"/>
    <w:rsid w:val="00D725DB"/>
    <w:rsid w:val="00D72844"/>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FCD"/>
    <w:rsid w:val="00D7713C"/>
    <w:rsid w:val="00D777A3"/>
    <w:rsid w:val="00D77F02"/>
    <w:rsid w:val="00D8005C"/>
    <w:rsid w:val="00D801D9"/>
    <w:rsid w:val="00D804FD"/>
    <w:rsid w:val="00D80AA7"/>
    <w:rsid w:val="00D80BAB"/>
    <w:rsid w:val="00D80D6A"/>
    <w:rsid w:val="00D80E92"/>
    <w:rsid w:val="00D80EEA"/>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3019"/>
    <w:rsid w:val="00DB3205"/>
    <w:rsid w:val="00DB3344"/>
    <w:rsid w:val="00DB36CF"/>
    <w:rsid w:val="00DB3855"/>
    <w:rsid w:val="00DB3D91"/>
    <w:rsid w:val="00DB3E06"/>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DAA"/>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2BD0"/>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64A"/>
    <w:rsid w:val="00E74802"/>
    <w:rsid w:val="00E74CE8"/>
    <w:rsid w:val="00E74D6E"/>
    <w:rsid w:val="00E754D7"/>
    <w:rsid w:val="00E755B8"/>
    <w:rsid w:val="00E75600"/>
    <w:rsid w:val="00E75895"/>
    <w:rsid w:val="00E764DF"/>
    <w:rsid w:val="00E76601"/>
    <w:rsid w:val="00E76C57"/>
    <w:rsid w:val="00E77862"/>
    <w:rsid w:val="00E77993"/>
    <w:rsid w:val="00E80687"/>
    <w:rsid w:val="00E812DB"/>
    <w:rsid w:val="00E81D5F"/>
    <w:rsid w:val="00E81D90"/>
    <w:rsid w:val="00E81F94"/>
    <w:rsid w:val="00E82578"/>
    <w:rsid w:val="00E82676"/>
    <w:rsid w:val="00E83282"/>
    <w:rsid w:val="00E83B4A"/>
    <w:rsid w:val="00E84022"/>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0C7B"/>
    <w:rsid w:val="00E910A3"/>
    <w:rsid w:val="00E91AE8"/>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1A8"/>
    <w:rsid w:val="00EC0462"/>
    <w:rsid w:val="00EC0607"/>
    <w:rsid w:val="00EC0614"/>
    <w:rsid w:val="00EC0963"/>
    <w:rsid w:val="00EC0AD0"/>
    <w:rsid w:val="00EC0EF0"/>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E0E22"/>
    <w:rsid w:val="00EE1D79"/>
    <w:rsid w:val="00EE1FFC"/>
    <w:rsid w:val="00EE22C7"/>
    <w:rsid w:val="00EE22D8"/>
    <w:rsid w:val="00EE25D9"/>
    <w:rsid w:val="00EE308F"/>
    <w:rsid w:val="00EE381C"/>
    <w:rsid w:val="00EE3CA2"/>
    <w:rsid w:val="00EE4530"/>
    <w:rsid w:val="00EE491F"/>
    <w:rsid w:val="00EE49F0"/>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942"/>
    <w:rsid w:val="00F07A67"/>
    <w:rsid w:val="00F1079C"/>
    <w:rsid w:val="00F10B61"/>
    <w:rsid w:val="00F10E68"/>
    <w:rsid w:val="00F11114"/>
    <w:rsid w:val="00F11936"/>
    <w:rsid w:val="00F12070"/>
    <w:rsid w:val="00F122AD"/>
    <w:rsid w:val="00F12565"/>
    <w:rsid w:val="00F125F1"/>
    <w:rsid w:val="00F12C0F"/>
    <w:rsid w:val="00F133E0"/>
    <w:rsid w:val="00F1381F"/>
    <w:rsid w:val="00F13963"/>
    <w:rsid w:val="00F1399F"/>
    <w:rsid w:val="00F13E3A"/>
    <w:rsid w:val="00F13EF4"/>
    <w:rsid w:val="00F1416C"/>
    <w:rsid w:val="00F14364"/>
    <w:rsid w:val="00F14592"/>
    <w:rsid w:val="00F15834"/>
    <w:rsid w:val="00F15B97"/>
    <w:rsid w:val="00F15BD5"/>
    <w:rsid w:val="00F161ED"/>
    <w:rsid w:val="00F162FD"/>
    <w:rsid w:val="00F163D1"/>
    <w:rsid w:val="00F164BB"/>
    <w:rsid w:val="00F1691F"/>
    <w:rsid w:val="00F16E44"/>
    <w:rsid w:val="00F175B8"/>
    <w:rsid w:val="00F17F0D"/>
    <w:rsid w:val="00F2014E"/>
    <w:rsid w:val="00F2025D"/>
    <w:rsid w:val="00F20595"/>
    <w:rsid w:val="00F208C9"/>
    <w:rsid w:val="00F20FA0"/>
    <w:rsid w:val="00F211FF"/>
    <w:rsid w:val="00F213DC"/>
    <w:rsid w:val="00F21494"/>
    <w:rsid w:val="00F21AB9"/>
    <w:rsid w:val="00F21BF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63D"/>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59F"/>
    <w:rsid w:val="00F75649"/>
    <w:rsid w:val="00F76047"/>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87ACF"/>
    <w:rsid w:val="00F900B2"/>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04"/>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A8C"/>
    <w:rsid w:val="00FB1ADB"/>
    <w:rsid w:val="00FB1B59"/>
    <w:rsid w:val="00FB1EE1"/>
    <w:rsid w:val="00FB3934"/>
    <w:rsid w:val="00FB3D90"/>
    <w:rsid w:val="00FB3F0A"/>
    <w:rsid w:val="00FB3F24"/>
    <w:rsid w:val="00FB41E5"/>
    <w:rsid w:val="00FB4CB6"/>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DE"/>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7674"/>
    <w:rsid w:val="00FE7712"/>
    <w:rsid w:val="00FE781F"/>
    <w:rsid w:val="00FF057F"/>
    <w:rsid w:val="00FF07D4"/>
    <w:rsid w:val="00FF0D2B"/>
    <w:rsid w:val="00FF10A7"/>
    <w:rsid w:val="00FF1401"/>
    <w:rsid w:val="00FF22E9"/>
    <w:rsid w:val="00FF2581"/>
    <w:rsid w:val="00FF2A2B"/>
    <w:rsid w:val="00FF305E"/>
    <w:rsid w:val="00FF3102"/>
    <w:rsid w:val="00FF31C4"/>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6F3F"/>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473D4"/>
  <w15:docId w15:val="{E8F0F920-BA6F-4BF1-ACCF-13BB9F72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8"/>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8"/>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8"/>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kofievaEG@yanos.slavneft.ru" TargetMode="External"/><Relationship Id="rId3" Type="http://schemas.openxmlformats.org/officeDocument/2006/relationships/settings" Target="settings.xml"/><Relationship Id="rId7" Type="http://schemas.openxmlformats.org/officeDocument/2006/relationships/hyperlink" Target="mailto:BedarevVA@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2678</Words>
  <Characters>15266</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2017-09-15T11:21:00Z</cp:lastPrinted>
  <dcterms:created xsi:type="dcterms:W3CDTF">2017-09-15T11:23:00Z</dcterms:created>
  <dcterms:modified xsi:type="dcterms:W3CDTF">2017-09-15T11:23:00Z</dcterms:modified>
</cp:coreProperties>
</file>